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D376C" w14:textId="77777777" w:rsidR="00915BE3" w:rsidRPr="00915BE3" w:rsidRDefault="00915BE3" w:rsidP="00915BE3">
      <w:pPr>
        <w:spacing w:before="98" w:line="440" w:lineRule="exact"/>
        <w:ind w:left="3401" w:right="3381"/>
        <w:rPr>
          <w:rFonts w:ascii="Calibri" w:hAnsi="Calibri" w:cs="Calibri"/>
          <w:sz w:val="22"/>
          <w:szCs w:val="22"/>
        </w:rPr>
      </w:pPr>
      <w:r w:rsidRPr="00915BE3">
        <w:rPr>
          <w:rFonts w:ascii="Calibri" w:hAnsi="Calibri" w:cs="Calibri"/>
          <w:sz w:val="22"/>
          <w:szCs w:val="22"/>
        </w:rPr>
        <w:t>Reo Campos</w:t>
      </w:r>
    </w:p>
    <w:p w14:paraId="7EF70EBE" w14:textId="23A6E49E" w:rsidR="009F04F5" w:rsidRPr="00915BE3" w:rsidRDefault="00915BE3" w:rsidP="00915BE3">
      <w:pPr>
        <w:spacing w:before="98" w:line="440" w:lineRule="exact"/>
        <w:ind w:left="3401" w:right="3381"/>
        <w:rPr>
          <w:sz w:val="32"/>
          <w:szCs w:val="32"/>
        </w:rPr>
      </w:pPr>
      <w:r w:rsidRPr="00915BE3">
        <w:rPr>
          <w:position w:val="-1"/>
          <w:sz w:val="32"/>
          <w:szCs w:val="32"/>
        </w:rPr>
        <w:t>R</w:t>
      </w:r>
      <w:r w:rsidRPr="00915BE3">
        <w:rPr>
          <w:spacing w:val="-1"/>
          <w:position w:val="-1"/>
          <w:sz w:val="32"/>
          <w:szCs w:val="32"/>
        </w:rPr>
        <w:t>e</w:t>
      </w:r>
      <w:r w:rsidRPr="00915BE3">
        <w:rPr>
          <w:position w:val="-1"/>
          <w:sz w:val="32"/>
          <w:szCs w:val="32"/>
        </w:rPr>
        <w:t>t</w:t>
      </w:r>
      <w:r w:rsidRPr="00915BE3">
        <w:rPr>
          <w:spacing w:val="-1"/>
          <w:position w:val="-1"/>
          <w:sz w:val="32"/>
          <w:szCs w:val="32"/>
        </w:rPr>
        <w:t>a</w:t>
      </w:r>
      <w:r w:rsidRPr="00915BE3">
        <w:rPr>
          <w:position w:val="-1"/>
          <w:sz w:val="32"/>
          <w:szCs w:val="32"/>
        </w:rPr>
        <w:t>il</w:t>
      </w:r>
      <w:r w:rsidRPr="00915BE3">
        <w:rPr>
          <w:spacing w:val="-6"/>
          <w:position w:val="-1"/>
          <w:sz w:val="32"/>
          <w:szCs w:val="32"/>
        </w:rPr>
        <w:t xml:space="preserve"> </w:t>
      </w:r>
      <w:r w:rsidRPr="00915BE3">
        <w:rPr>
          <w:position w:val="-1"/>
          <w:sz w:val="32"/>
          <w:szCs w:val="32"/>
        </w:rPr>
        <w:t>Sa</w:t>
      </w:r>
      <w:r w:rsidRPr="00915BE3">
        <w:rPr>
          <w:spacing w:val="-4"/>
          <w:position w:val="-1"/>
          <w:sz w:val="32"/>
          <w:szCs w:val="32"/>
        </w:rPr>
        <w:t>l</w:t>
      </w:r>
      <w:r w:rsidRPr="00915BE3">
        <w:rPr>
          <w:position w:val="-1"/>
          <w:sz w:val="32"/>
          <w:szCs w:val="32"/>
        </w:rPr>
        <w:t>es</w:t>
      </w:r>
      <w:r w:rsidRPr="00915BE3">
        <w:rPr>
          <w:spacing w:val="-2"/>
          <w:position w:val="-1"/>
          <w:sz w:val="32"/>
          <w:szCs w:val="32"/>
        </w:rPr>
        <w:t xml:space="preserve"> </w:t>
      </w:r>
      <w:r w:rsidRPr="00915BE3">
        <w:rPr>
          <w:spacing w:val="-4"/>
          <w:position w:val="-1"/>
          <w:sz w:val="32"/>
          <w:szCs w:val="32"/>
        </w:rPr>
        <w:t>M</w:t>
      </w:r>
      <w:r w:rsidRPr="00915BE3">
        <w:rPr>
          <w:spacing w:val="-3"/>
          <w:position w:val="-1"/>
          <w:sz w:val="32"/>
          <w:szCs w:val="32"/>
        </w:rPr>
        <w:t>a</w:t>
      </w:r>
      <w:r w:rsidRPr="00915BE3">
        <w:rPr>
          <w:position w:val="-1"/>
          <w:sz w:val="32"/>
          <w:szCs w:val="32"/>
        </w:rPr>
        <w:t>n</w:t>
      </w:r>
      <w:r w:rsidRPr="00915BE3">
        <w:rPr>
          <w:spacing w:val="-2"/>
          <w:position w:val="-1"/>
          <w:sz w:val="32"/>
          <w:szCs w:val="32"/>
        </w:rPr>
        <w:t>a</w:t>
      </w:r>
      <w:r w:rsidRPr="00915BE3">
        <w:rPr>
          <w:position w:val="-1"/>
          <w:sz w:val="32"/>
          <w:szCs w:val="32"/>
        </w:rPr>
        <w:t>g</w:t>
      </w:r>
      <w:r w:rsidRPr="00915BE3">
        <w:rPr>
          <w:spacing w:val="-2"/>
          <w:position w:val="-1"/>
          <w:sz w:val="32"/>
          <w:szCs w:val="32"/>
        </w:rPr>
        <w:t>e</w:t>
      </w:r>
      <w:r w:rsidRPr="00915BE3">
        <w:rPr>
          <w:position w:val="-1"/>
          <w:sz w:val="32"/>
          <w:szCs w:val="32"/>
        </w:rPr>
        <w:t>r</w:t>
      </w:r>
    </w:p>
    <w:p w14:paraId="66FD978A" w14:textId="77777777" w:rsidR="009F04F5" w:rsidRPr="00915BE3" w:rsidRDefault="009F04F5">
      <w:pPr>
        <w:spacing w:before="7" w:line="220" w:lineRule="exact"/>
        <w:rPr>
          <w:sz w:val="22"/>
          <w:szCs w:val="22"/>
        </w:rPr>
        <w:sectPr w:rsidR="009F04F5" w:rsidRPr="00915BE3">
          <w:pgSz w:w="11920" w:h="16840"/>
          <w:pgMar w:top="700" w:right="860" w:bottom="280" w:left="760" w:header="720" w:footer="720" w:gutter="0"/>
          <w:cols w:space="720"/>
        </w:sectPr>
      </w:pPr>
    </w:p>
    <w:p w14:paraId="29AB878A" w14:textId="77777777" w:rsidR="009F04F5" w:rsidRPr="00915BE3" w:rsidRDefault="00915BE3">
      <w:pPr>
        <w:spacing w:before="88" w:line="544" w:lineRule="auto"/>
        <w:ind w:left="104" w:right="-34"/>
      </w:pPr>
      <w:r w:rsidRPr="00915BE3">
        <w:rPr>
          <w:spacing w:val="7"/>
        </w:rPr>
        <w:t>A</w:t>
      </w:r>
      <w:r w:rsidRPr="00915BE3">
        <w:rPr>
          <w:spacing w:val="9"/>
        </w:rPr>
        <w:t>R</w:t>
      </w:r>
      <w:r w:rsidRPr="00915BE3">
        <w:rPr>
          <w:spacing w:val="10"/>
        </w:rPr>
        <w:t>E</w:t>
      </w:r>
      <w:r w:rsidRPr="00915BE3">
        <w:rPr>
          <w:spacing w:val="7"/>
        </w:rPr>
        <w:t>A</w:t>
      </w:r>
      <w:r w:rsidRPr="00915BE3">
        <w:t>S</w:t>
      </w:r>
      <w:r w:rsidRPr="00915BE3">
        <w:rPr>
          <w:spacing w:val="9"/>
        </w:rPr>
        <w:t xml:space="preserve"> </w:t>
      </w:r>
      <w:r w:rsidRPr="00915BE3">
        <w:rPr>
          <w:spacing w:val="7"/>
        </w:rPr>
        <w:t>O</w:t>
      </w:r>
      <w:r w:rsidRPr="00915BE3">
        <w:t>F</w:t>
      </w:r>
      <w:r w:rsidRPr="00915BE3">
        <w:rPr>
          <w:spacing w:val="13"/>
        </w:rPr>
        <w:t xml:space="preserve"> </w:t>
      </w:r>
      <w:r w:rsidRPr="00915BE3">
        <w:rPr>
          <w:spacing w:val="8"/>
        </w:rPr>
        <w:t>E</w:t>
      </w:r>
      <w:r w:rsidRPr="00915BE3">
        <w:rPr>
          <w:spacing w:val="7"/>
        </w:rPr>
        <w:t>X</w:t>
      </w:r>
      <w:r w:rsidRPr="00915BE3">
        <w:rPr>
          <w:spacing w:val="9"/>
        </w:rPr>
        <w:t>P</w:t>
      </w:r>
      <w:r w:rsidRPr="00915BE3">
        <w:rPr>
          <w:spacing w:val="10"/>
        </w:rPr>
        <w:t>E</w:t>
      </w:r>
      <w:r w:rsidRPr="00915BE3">
        <w:rPr>
          <w:spacing w:val="6"/>
        </w:rPr>
        <w:t>R</w:t>
      </w:r>
      <w:r w:rsidRPr="00915BE3">
        <w:rPr>
          <w:spacing w:val="10"/>
        </w:rPr>
        <w:t>T</w:t>
      </w:r>
      <w:r w:rsidRPr="00915BE3">
        <w:rPr>
          <w:spacing w:val="8"/>
        </w:rPr>
        <w:t>I</w:t>
      </w:r>
      <w:r w:rsidRPr="00915BE3">
        <w:rPr>
          <w:spacing w:val="7"/>
        </w:rPr>
        <w:t>S</w:t>
      </w:r>
      <w:r w:rsidRPr="00915BE3">
        <w:t xml:space="preserve">E </w:t>
      </w:r>
      <w:r w:rsidRPr="00915BE3">
        <w:rPr>
          <w:i/>
          <w:spacing w:val="5"/>
        </w:rPr>
        <w:t>I</w:t>
      </w:r>
      <w:r w:rsidRPr="00915BE3">
        <w:rPr>
          <w:i/>
          <w:spacing w:val="6"/>
        </w:rPr>
        <w:t>n</w:t>
      </w:r>
      <w:r w:rsidRPr="00915BE3">
        <w:rPr>
          <w:i/>
          <w:spacing w:val="5"/>
        </w:rPr>
        <w:t>c</w:t>
      </w:r>
      <w:r w:rsidRPr="00915BE3">
        <w:rPr>
          <w:i/>
          <w:spacing w:val="4"/>
        </w:rPr>
        <w:t>r</w:t>
      </w:r>
      <w:r w:rsidRPr="00915BE3">
        <w:rPr>
          <w:i/>
          <w:spacing w:val="5"/>
        </w:rPr>
        <w:t>e</w:t>
      </w:r>
      <w:r w:rsidRPr="00915BE3">
        <w:rPr>
          <w:i/>
          <w:spacing w:val="6"/>
        </w:rPr>
        <w:t>a</w:t>
      </w:r>
      <w:r w:rsidRPr="00915BE3">
        <w:rPr>
          <w:i/>
          <w:spacing w:val="4"/>
        </w:rPr>
        <w:t>s</w:t>
      </w:r>
      <w:r w:rsidRPr="00915BE3">
        <w:rPr>
          <w:i/>
          <w:spacing w:val="5"/>
        </w:rPr>
        <w:t>e</w:t>
      </w:r>
      <w:r w:rsidRPr="00915BE3">
        <w:rPr>
          <w:i/>
        </w:rPr>
        <w:t>s</w:t>
      </w:r>
      <w:r w:rsidRPr="00915BE3">
        <w:rPr>
          <w:i/>
          <w:spacing w:val="3"/>
        </w:rPr>
        <w:t xml:space="preserve"> </w:t>
      </w:r>
      <w:r w:rsidRPr="00915BE3">
        <w:rPr>
          <w:i/>
          <w:spacing w:val="6"/>
        </w:rPr>
        <w:t>Sa</w:t>
      </w:r>
      <w:r w:rsidRPr="00915BE3">
        <w:rPr>
          <w:i/>
          <w:spacing w:val="4"/>
        </w:rPr>
        <w:t>l</w:t>
      </w:r>
      <w:r w:rsidRPr="00915BE3">
        <w:rPr>
          <w:i/>
          <w:spacing w:val="5"/>
        </w:rPr>
        <w:t>e</w:t>
      </w:r>
      <w:r w:rsidRPr="00915BE3">
        <w:rPr>
          <w:i/>
        </w:rPr>
        <w:t>s</w:t>
      </w:r>
      <w:r w:rsidRPr="00915BE3">
        <w:rPr>
          <w:i/>
          <w:spacing w:val="11"/>
        </w:rPr>
        <w:t xml:space="preserve"> </w:t>
      </w:r>
      <w:r w:rsidRPr="00915BE3">
        <w:rPr>
          <w:i/>
        </w:rPr>
        <w:t>&amp;</w:t>
      </w:r>
      <w:r w:rsidRPr="00915BE3">
        <w:rPr>
          <w:i/>
          <w:spacing w:val="4"/>
        </w:rPr>
        <w:t xml:space="preserve"> M</w:t>
      </w:r>
      <w:r w:rsidRPr="00915BE3">
        <w:rPr>
          <w:i/>
          <w:spacing w:val="8"/>
        </w:rPr>
        <w:t>a</w:t>
      </w:r>
      <w:r w:rsidRPr="00915BE3">
        <w:rPr>
          <w:i/>
          <w:spacing w:val="4"/>
        </w:rPr>
        <w:t>r</w:t>
      </w:r>
      <w:r w:rsidRPr="00915BE3">
        <w:rPr>
          <w:i/>
          <w:spacing w:val="6"/>
        </w:rPr>
        <w:t>g</w:t>
      </w:r>
      <w:r w:rsidRPr="00915BE3">
        <w:rPr>
          <w:i/>
          <w:spacing w:val="4"/>
        </w:rPr>
        <w:t>i</w:t>
      </w:r>
      <w:r w:rsidRPr="00915BE3">
        <w:rPr>
          <w:i/>
          <w:spacing w:val="6"/>
        </w:rPr>
        <w:t>n</w:t>
      </w:r>
      <w:r w:rsidRPr="00915BE3">
        <w:rPr>
          <w:i/>
        </w:rPr>
        <w:t xml:space="preserve">s </w:t>
      </w:r>
      <w:r w:rsidRPr="00915BE3">
        <w:rPr>
          <w:i/>
          <w:spacing w:val="5"/>
        </w:rPr>
        <w:t>Deve</w:t>
      </w:r>
      <w:r w:rsidRPr="00915BE3">
        <w:rPr>
          <w:i/>
          <w:spacing w:val="4"/>
        </w:rPr>
        <w:t>l</w:t>
      </w:r>
      <w:r w:rsidRPr="00915BE3">
        <w:rPr>
          <w:i/>
          <w:spacing w:val="6"/>
        </w:rPr>
        <w:t>op</w:t>
      </w:r>
      <w:r w:rsidRPr="00915BE3">
        <w:rPr>
          <w:i/>
          <w:spacing w:val="4"/>
        </w:rPr>
        <w:t>i</w:t>
      </w:r>
      <w:r w:rsidRPr="00915BE3">
        <w:rPr>
          <w:i/>
          <w:spacing w:val="6"/>
        </w:rPr>
        <w:t>n</w:t>
      </w:r>
      <w:r w:rsidRPr="00915BE3">
        <w:rPr>
          <w:i/>
        </w:rPr>
        <w:t>g</w:t>
      </w:r>
      <w:r w:rsidRPr="00915BE3">
        <w:rPr>
          <w:i/>
          <w:spacing w:val="2"/>
        </w:rPr>
        <w:t xml:space="preserve"> </w:t>
      </w:r>
      <w:r w:rsidRPr="00915BE3">
        <w:rPr>
          <w:i/>
          <w:spacing w:val="5"/>
        </w:rPr>
        <w:t>I</w:t>
      </w:r>
      <w:r w:rsidRPr="00915BE3">
        <w:rPr>
          <w:i/>
          <w:spacing w:val="6"/>
        </w:rPr>
        <w:t>n</w:t>
      </w:r>
      <w:r w:rsidRPr="00915BE3">
        <w:rPr>
          <w:i/>
          <w:spacing w:val="4"/>
        </w:rPr>
        <w:t>iti</w:t>
      </w:r>
      <w:r w:rsidRPr="00915BE3">
        <w:rPr>
          <w:i/>
          <w:spacing w:val="6"/>
        </w:rPr>
        <w:t>a</w:t>
      </w:r>
      <w:r w:rsidRPr="00915BE3">
        <w:rPr>
          <w:i/>
          <w:spacing w:val="4"/>
        </w:rPr>
        <w:t>ti</w:t>
      </w:r>
      <w:r w:rsidRPr="00915BE3">
        <w:rPr>
          <w:i/>
          <w:spacing w:val="5"/>
        </w:rPr>
        <w:t>ve</w:t>
      </w:r>
      <w:r w:rsidRPr="00915BE3">
        <w:rPr>
          <w:i/>
        </w:rPr>
        <w:t xml:space="preserve">s </w:t>
      </w:r>
      <w:r w:rsidRPr="00915BE3">
        <w:rPr>
          <w:i/>
          <w:spacing w:val="6"/>
        </w:rPr>
        <w:t>Id</w:t>
      </w:r>
      <w:r w:rsidRPr="00915BE3">
        <w:rPr>
          <w:i/>
          <w:spacing w:val="5"/>
        </w:rPr>
        <w:t>e</w:t>
      </w:r>
      <w:r w:rsidRPr="00915BE3">
        <w:rPr>
          <w:i/>
          <w:spacing w:val="6"/>
        </w:rPr>
        <w:t>n</w:t>
      </w:r>
      <w:r w:rsidRPr="00915BE3">
        <w:rPr>
          <w:i/>
          <w:spacing w:val="4"/>
        </w:rPr>
        <w:t>tif</w:t>
      </w:r>
      <w:r w:rsidRPr="00915BE3">
        <w:rPr>
          <w:i/>
          <w:spacing w:val="5"/>
        </w:rPr>
        <w:t>y</w:t>
      </w:r>
      <w:r w:rsidRPr="00915BE3">
        <w:rPr>
          <w:i/>
          <w:spacing w:val="4"/>
        </w:rPr>
        <w:t>i</w:t>
      </w:r>
      <w:r w:rsidRPr="00915BE3">
        <w:rPr>
          <w:i/>
          <w:spacing w:val="6"/>
        </w:rPr>
        <w:t>n</w:t>
      </w:r>
      <w:r w:rsidRPr="00915BE3">
        <w:rPr>
          <w:i/>
        </w:rPr>
        <w:t>g</w:t>
      </w:r>
      <w:r w:rsidRPr="00915BE3">
        <w:rPr>
          <w:i/>
          <w:spacing w:val="2"/>
        </w:rPr>
        <w:t xml:space="preserve"> </w:t>
      </w:r>
      <w:r w:rsidRPr="00915BE3">
        <w:rPr>
          <w:i/>
          <w:spacing w:val="4"/>
        </w:rPr>
        <w:t>M</w:t>
      </w:r>
      <w:r w:rsidRPr="00915BE3">
        <w:rPr>
          <w:i/>
          <w:spacing w:val="6"/>
        </w:rPr>
        <w:t>a</w:t>
      </w:r>
      <w:r w:rsidRPr="00915BE3">
        <w:rPr>
          <w:i/>
          <w:spacing w:val="4"/>
        </w:rPr>
        <w:t>r</w:t>
      </w:r>
      <w:r w:rsidRPr="00915BE3">
        <w:rPr>
          <w:i/>
          <w:spacing w:val="5"/>
        </w:rPr>
        <w:t>ke</w:t>
      </w:r>
      <w:r w:rsidRPr="00915BE3">
        <w:rPr>
          <w:i/>
        </w:rPr>
        <w:t>t</w:t>
      </w:r>
      <w:r w:rsidRPr="00915BE3">
        <w:rPr>
          <w:i/>
          <w:spacing w:val="3"/>
        </w:rPr>
        <w:t xml:space="preserve"> </w:t>
      </w:r>
      <w:r w:rsidRPr="00915BE3">
        <w:rPr>
          <w:i/>
          <w:spacing w:val="7"/>
        </w:rPr>
        <w:t>T</w:t>
      </w:r>
      <w:r w:rsidRPr="00915BE3">
        <w:rPr>
          <w:i/>
          <w:spacing w:val="4"/>
        </w:rPr>
        <w:t>r</w:t>
      </w:r>
      <w:r w:rsidRPr="00915BE3">
        <w:rPr>
          <w:i/>
          <w:spacing w:val="5"/>
        </w:rPr>
        <w:t>e</w:t>
      </w:r>
      <w:r w:rsidRPr="00915BE3">
        <w:rPr>
          <w:i/>
          <w:spacing w:val="6"/>
        </w:rPr>
        <w:t>nd</w:t>
      </w:r>
      <w:r w:rsidRPr="00915BE3">
        <w:rPr>
          <w:i/>
        </w:rPr>
        <w:t xml:space="preserve">s </w:t>
      </w:r>
      <w:r w:rsidRPr="00915BE3">
        <w:rPr>
          <w:i/>
          <w:spacing w:val="6"/>
        </w:rPr>
        <w:t>S</w:t>
      </w:r>
      <w:r w:rsidRPr="00915BE3">
        <w:rPr>
          <w:i/>
          <w:spacing w:val="5"/>
        </w:rPr>
        <w:t>e</w:t>
      </w:r>
      <w:r w:rsidRPr="00915BE3">
        <w:rPr>
          <w:i/>
          <w:spacing w:val="4"/>
        </w:rPr>
        <w:t>lli</w:t>
      </w:r>
      <w:r w:rsidRPr="00915BE3">
        <w:rPr>
          <w:i/>
          <w:spacing w:val="6"/>
        </w:rPr>
        <w:t>n</w:t>
      </w:r>
      <w:r w:rsidRPr="00915BE3">
        <w:rPr>
          <w:i/>
        </w:rPr>
        <w:t>g</w:t>
      </w:r>
      <w:r w:rsidRPr="00915BE3">
        <w:rPr>
          <w:i/>
          <w:spacing w:val="5"/>
        </w:rPr>
        <w:t xml:space="preserve"> </w:t>
      </w:r>
      <w:r w:rsidRPr="00915BE3">
        <w:rPr>
          <w:i/>
          <w:spacing w:val="4"/>
        </w:rPr>
        <w:t>t</w:t>
      </w:r>
      <w:r w:rsidRPr="00915BE3">
        <w:rPr>
          <w:i/>
        </w:rPr>
        <w:t>o</w:t>
      </w:r>
      <w:r w:rsidRPr="00915BE3">
        <w:rPr>
          <w:i/>
          <w:spacing w:val="12"/>
        </w:rPr>
        <w:t xml:space="preserve"> </w:t>
      </w:r>
      <w:r w:rsidRPr="00915BE3">
        <w:rPr>
          <w:i/>
          <w:spacing w:val="4"/>
        </w:rPr>
        <w:t>C</w:t>
      </w:r>
      <w:r w:rsidRPr="00915BE3">
        <w:rPr>
          <w:i/>
          <w:spacing w:val="6"/>
        </w:rPr>
        <w:t>u</w:t>
      </w:r>
      <w:r w:rsidRPr="00915BE3">
        <w:rPr>
          <w:i/>
          <w:spacing w:val="4"/>
        </w:rPr>
        <w:t>st</w:t>
      </w:r>
      <w:r w:rsidRPr="00915BE3">
        <w:rPr>
          <w:i/>
          <w:spacing w:val="6"/>
        </w:rPr>
        <w:t>o</w:t>
      </w:r>
      <w:r w:rsidRPr="00915BE3">
        <w:rPr>
          <w:i/>
          <w:spacing w:val="5"/>
        </w:rPr>
        <w:t>m</w:t>
      </w:r>
      <w:r w:rsidRPr="00915BE3">
        <w:rPr>
          <w:i/>
          <w:spacing w:val="7"/>
        </w:rPr>
        <w:t>e</w:t>
      </w:r>
      <w:r w:rsidRPr="00915BE3">
        <w:rPr>
          <w:i/>
          <w:spacing w:val="4"/>
        </w:rPr>
        <w:t>r</w:t>
      </w:r>
      <w:r w:rsidRPr="00915BE3">
        <w:rPr>
          <w:i/>
        </w:rPr>
        <w:t>s</w:t>
      </w:r>
    </w:p>
    <w:p w14:paraId="347B7D05" w14:textId="77777777" w:rsidR="009F04F5" w:rsidRPr="00915BE3" w:rsidRDefault="00915BE3">
      <w:pPr>
        <w:spacing w:before="19" w:line="552" w:lineRule="auto"/>
        <w:ind w:left="104" w:right="581"/>
      </w:pPr>
      <w:r w:rsidRPr="00915BE3">
        <w:rPr>
          <w:i/>
          <w:spacing w:val="6"/>
        </w:rPr>
        <w:t>S</w:t>
      </w:r>
      <w:r w:rsidRPr="00915BE3">
        <w:rPr>
          <w:i/>
          <w:spacing w:val="4"/>
        </w:rPr>
        <w:t>t</w:t>
      </w:r>
      <w:r w:rsidRPr="00915BE3">
        <w:rPr>
          <w:i/>
          <w:spacing w:val="6"/>
        </w:rPr>
        <w:t>a</w:t>
      </w:r>
      <w:r w:rsidRPr="00915BE3">
        <w:rPr>
          <w:i/>
          <w:spacing w:val="4"/>
        </w:rPr>
        <w:t>f</w:t>
      </w:r>
      <w:r w:rsidRPr="00915BE3">
        <w:rPr>
          <w:i/>
        </w:rPr>
        <w:t>f</w:t>
      </w:r>
      <w:r w:rsidRPr="00915BE3">
        <w:rPr>
          <w:i/>
          <w:spacing w:val="5"/>
        </w:rPr>
        <w:t xml:space="preserve"> </w:t>
      </w:r>
      <w:r w:rsidRPr="00915BE3">
        <w:rPr>
          <w:i/>
          <w:spacing w:val="4"/>
        </w:rPr>
        <w:t>M</w:t>
      </w:r>
      <w:r w:rsidRPr="00915BE3">
        <w:rPr>
          <w:i/>
          <w:spacing w:val="6"/>
        </w:rPr>
        <w:t>anag</w:t>
      </w:r>
      <w:r w:rsidRPr="00915BE3">
        <w:rPr>
          <w:i/>
          <w:spacing w:val="5"/>
        </w:rPr>
        <w:t>eme</w:t>
      </w:r>
      <w:r w:rsidRPr="00915BE3">
        <w:rPr>
          <w:i/>
          <w:spacing w:val="6"/>
        </w:rPr>
        <w:t>n</w:t>
      </w:r>
      <w:r w:rsidRPr="00915BE3">
        <w:rPr>
          <w:i/>
        </w:rPr>
        <w:t xml:space="preserve">t </w:t>
      </w:r>
      <w:r w:rsidRPr="00915BE3">
        <w:rPr>
          <w:i/>
          <w:spacing w:val="4"/>
        </w:rPr>
        <w:t>M</w:t>
      </w:r>
      <w:r w:rsidRPr="00915BE3">
        <w:rPr>
          <w:i/>
          <w:spacing w:val="5"/>
        </w:rPr>
        <w:t>ee</w:t>
      </w:r>
      <w:r w:rsidRPr="00915BE3">
        <w:rPr>
          <w:i/>
          <w:spacing w:val="4"/>
        </w:rPr>
        <w:t>ti</w:t>
      </w:r>
      <w:r w:rsidRPr="00915BE3">
        <w:rPr>
          <w:i/>
          <w:spacing w:val="6"/>
        </w:rPr>
        <w:t>n</w:t>
      </w:r>
      <w:r w:rsidRPr="00915BE3">
        <w:rPr>
          <w:i/>
        </w:rPr>
        <w:t>g</w:t>
      </w:r>
      <w:r w:rsidRPr="00915BE3">
        <w:rPr>
          <w:i/>
          <w:spacing w:val="4"/>
        </w:rPr>
        <w:t xml:space="preserve"> s</w:t>
      </w:r>
      <w:r w:rsidRPr="00915BE3">
        <w:rPr>
          <w:i/>
          <w:spacing w:val="6"/>
        </w:rPr>
        <w:t>a</w:t>
      </w:r>
      <w:r w:rsidRPr="00915BE3">
        <w:rPr>
          <w:i/>
          <w:spacing w:val="4"/>
        </w:rPr>
        <w:t>l</w:t>
      </w:r>
      <w:r w:rsidRPr="00915BE3">
        <w:rPr>
          <w:i/>
          <w:spacing w:val="7"/>
        </w:rPr>
        <w:t>e</w:t>
      </w:r>
      <w:r w:rsidRPr="00915BE3">
        <w:rPr>
          <w:i/>
        </w:rPr>
        <w:t>s</w:t>
      </w:r>
      <w:r w:rsidRPr="00915BE3">
        <w:rPr>
          <w:i/>
          <w:spacing w:val="5"/>
        </w:rPr>
        <w:t xml:space="preserve"> </w:t>
      </w:r>
      <w:r w:rsidRPr="00915BE3">
        <w:rPr>
          <w:i/>
          <w:spacing w:val="6"/>
        </w:rPr>
        <w:t>goa</w:t>
      </w:r>
      <w:r w:rsidRPr="00915BE3">
        <w:rPr>
          <w:i/>
          <w:spacing w:val="4"/>
        </w:rPr>
        <w:t>l</w:t>
      </w:r>
      <w:r w:rsidRPr="00915BE3">
        <w:rPr>
          <w:i/>
        </w:rPr>
        <w:t xml:space="preserve">s </w:t>
      </w:r>
      <w:r w:rsidRPr="00915BE3">
        <w:rPr>
          <w:i/>
          <w:spacing w:val="5"/>
        </w:rPr>
        <w:t>O</w:t>
      </w:r>
      <w:r w:rsidRPr="00915BE3">
        <w:rPr>
          <w:i/>
          <w:spacing w:val="6"/>
        </w:rPr>
        <w:t>n</w:t>
      </w:r>
      <w:r w:rsidRPr="00915BE3">
        <w:rPr>
          <w:i/>
          <w:spacing w:val="4"/>
        </w:rPr>
        <w:t>li</w:t>
      </w:r>
      <w:r w:rsidRPr="00915BE3">
        <w:rPr>
          <w:i/>
          <w:spacing w:val="6"/>
        </w:rPr>
        <w:t>n</w:t>
      </w:r>
      <w:r w:rsidRPr="00915BE3">
        <w:rPr>
          <w:i/>
        </w:rPr>
        <w:t>e</w:t>
      </w:r>
      <w:r w:rsidRPr="00915BE3">
        <w:rPr>
          <w:i/>
          <w:spacing w:val="5"/>
        </w:rPr>
        <w:t xml:space="preserve"> </w:t>
      </w:r>
      <w:r w:rsidRPr="00915BE3">
        <w:rPr>
          <w:i/>
          <w:spacing w:val="4"/>
        </w:rPr>
        <w:t>M</w:t>
      </w:r>
      <w:r w:rsidRPr="00915BE3">
        <w:rPr>
          <w:i/>
          <w:spacing w:val="6"/>
        </w:rPr>
        <w:t>a</w:t>
      </w:r>
      <w:r w:rsidRPr="00915BE3">
        <w:rPr>
          <w:i/>
          <w:spacing w:val="4"/>
        </w:rPr>
        <w:t>r</w:t>
      </w:r>
      <w:r w:rsidRPr="00915BE3">
        <w:rPr>
          <w:i/>
          <w:spacing w:val="5"/>
        </w:rPr>
        <w:t>ke</w:t>
      </w:r>
      <w:r w:rsidRPr="00915BE3">
        <w:rPr>
          <w:i/>
          <w:spacing w:val="7"/>
        </w:rPr>
        <w:t>t</w:t>
      </w:r>
      <w:r w:rsidRPr="00915BE3">
        <w:rPr>
          <w:i/>
          <w:spacing w:val="4"/>
        </w:rPr>
        <w:t>i</w:t>
      </w:r>
      <w:r w:rsidRPr="00915BE3">
        <w:rPr>
          <w:i/>
          <w:spacing w:val="6"/>
        </w:rPr>
        <w:t>n</w:t>
      </w:r>
      <w:r w:rsidRPr="00915BE3">
        <w:rPr>
          <w:i/>
        </w:rPr>
        <w:t xml:space="preserve">g </w:t>
      </w:r>
      <w:r w:rsidRPr="00915BE3">
        <w:rPr>
          <w:i/>
          <w:spacing w:val="5"/>
        </w:rPr>
        <w:t>P</w:t>
      </w:r>
      <w:r w:rsidRPr="00915BE3">
        <w:rPr>
          <w:i/>
          <w:spacing w:val="4"/>
        </w:rPr>
        <w:t>r</w:t>
      </w:r>
      <w:r w:rsidRPr="00915BE3">
        <w:rPr>
          <w:i/>
          <w:spacing w:val="6"/>
        </w:rPr>
        <w:t>odu</w:t>
      </w:r>
      <w:r w:rsidRPr="00915BE3">
        <w:rPr>
          <w:i/>
          <w:spacing w:val="5"/>
        </w:rPr>
        <w:t>c</w:t>
      </w:r>
      <w:r w:rsidRPr="00915BE3">
        <w:rPr>
          <w:i/>
        </w:rPr>
        <w:t>t</w:t>
      </w:r>
      <w:r w:rsidRPr="00915BE3">
        <w:rPr>
          <w:i/>
          <w:spacing w:val="3"/>
        </w:rPr>
        <w:t xml:space="preserve"> </w:t>
      </w:r>
      <w:r w:rsidRPr="00915BE3">
        <w:rPr>
          <w:i/>
          <w:spacing w:val="5"/>
        </w:rPr>
        <w:t>P</w:t>
      </w:r>
      <w:r w:rsidRPr="00915BE3">
        <w:rPr>
          <w:i/>
          <w:spacing w:val="4"/>
        </w:rPr>
        <w:t>ri</w:t>
      </w:r>
      <w:r w:rsidRPr="00915BE3">
        <w:rPr>
          <w:i/>
          <w:spacing w:val="5"/>
        </w:rPr>
        <w:t>c</w:t>
      </w:r>
      <w:r w:rsidRPr="00915BE3">
        <w:rPr>
          <w:i/>
          <w:spacing w:val="4"/>
        </w:rPr>
        <w:t>i</w:t>
      </w:r>
      <w:r w:rsidRPr="00915BE3">
        <w:rPr>
          <w:i/>
          <w:spacing w:val="6"/>
        </w:rPr>
        <w:t>n</w:t>
      </w:r>
      <w:r w:rsidRPr="00915BE3">
        <w:rPr>
          <w:i/>
        </w:rPr>
        <w:t xml:space="preserve">g </w:t>
      </w:r>
      <w:r w:rsidRPr="00915BE3">
        <w:rPr>
          <w:i/>
          <w:spacing w:val="4"/>
        </w:rPr>
        <w:t>L</w:t>
      </w:r>
      <w:r w:rsidRPr="00915BE3">
        <w:rPr>
          <w:i/>
          <w:spacing w:val="6"/>
        </w:rPr>
        <w:t>a</w:t>
      </w:r>
      <w:r w:rsidRPr="00915BE3">
        <w:rPr>
          <w:i/>
          <w:spacing w:val="4"/>
        </w:rPr>
        <w:t>t</w:t>
      </w:r>
      <w:r w:rsidRPr="00915BE3">
        <w:rPr>
          <w:i/>
          <w:spacing w:val="5"/>
        </w:rPr>
        <w:t>e</w:t>
      </w:r>
      <w:r w:rsidRPr="00915BE3">
        <w:rPr>
          <w:i/>
          <w:spacing w:val="4"/>
        </w:rPr>
        <w:t>s</w:t>
      </w:r>
      <w:r w:rsidRPr="00915BE3">
        <w:rPr>
          <w:i/>
        </w:rPr>
        <w:t>t</w:t>
      </w:r>
      <w:r w:rsidRPr="00915BE3">
        <w:rPr>
          <w:i/>
          <w:spacing w:val="4"/>
        </w:rPr>
        <w:t xml:space="preserve"> </w:t>
      </w:r>
      <w:r w:rsidRPr="00915BE3">
        <w:rPr>
          <w:i/>
          <w:spacing w:val="5"/>
        </w:rPr>
        <w:t>F</w:t>
      </w:r>
      <w:r w:rsidRPr="00915BE3">
        <w:rPr>
          <w:i/>
          <w:spacing w:val="6"/>
        </w:rPr>
        <w:t>a</w:t>
      </w:r>
      <w:r w:rsidRPr="00915BE3">
        <w:rPr>
          <w:i/>
          <w:spacing w:val="4"/>
        </w:rPr>
        <w:t>s</w:t>
      </w:r>
      <w:r w:rsidRPr="00915BE3">
        <w:rPr>
          <w:i/>
          <w:spacing w:val="6"/>
        </w:rPr>
        <w:t>h</w:t>
      </w:r>
      <w:r w:rsidRPr="00915BE3">
        <w:rPr>
          <w:i/>
          <w:spacing w:val="4"/>
        </w:rPr>
        <w:t>i</w:t>
      </w:r>
      <w:r w:rsidRPr="00915BE3">
        <w:rPr>
          <w:i/>
          <w:spacing w:val="6"/>
        </w:rPr>
        <w:t>on</w:t>
      </w:r>
      <w:r w:rsidRPr="00915BE3">
        <w:rPr>
          <w:i/>
        </w:rPr>
        <w:t xml:space="preserve">s </w:t>
      </w:r>
      <w:r w:rsidRPr="00915BE3">
        <w:rPr>
          <w:i/>
          <w:spacing w:val="5"/>
        </w:rPr>
        <w:t>Re</w:t>
      </w:r>
      <w:r w:rsidRPr="00915BE3">
        <w:rPr>
          <w:i/>
          <w:spacing w:val="4"/>
        </w:rPr>
        <w:t>t</w:t>
      </w:r>
      <w:r w:rsidRPr="00915BE3">
        <w:rPr>
          <w:i/>
          <w:spacing w:val="6"/>
        </w:rPr>
        <w:t>a</w:t>
      </w:r>
      <w:r w:rsidRPr="00915BE3">
        <w:rPr>
          <w:i/>
          <w:spacing w:val="4"/>
        </w:rPr>
        <w:t>i</w:t>
      </w:r>
      <w:r w:rsidRPr="00915BE3">
        <w:rPr>
          <w:i/>
        </w:rPr>
        <w:t>l</w:t>
      </w:r>
      <w:r w:rsidRPr="00915BE3">
        <w:rPr>
          <w:i/>
          <w:spacing w:val="4"/>
        </w:rPr>
        <w:t xml:space="preserve"> </w:t>
      </w:r>
      <w:r w:rsidRPr="00915BE3">
        <w:rPr>
          <w:i/>
          <w:spacing w:val="5"/>
        </w:rPr>
        <w:t>B</w:t>
      </w:r>
      <w:r w:rsidRPr="00915BE3">
        <w:rPr>
          <w:i/>
          <w:spacing w:val="6"/>
        </w:rPr>
        <w:t>u</w:t>
      </w:r>
      <w:r w:rsidRPr="00915BE3">
        <w:rPr>
          <w:i/>
          <w:spacing w:val="5"/>
        </w:rPr>
        <w:t>ye</w:t>
      </w:r>
      <w:r w:rsidRPr="00915BE3">
        <w:rPr>
          <w:i/>
        </w:rPr>
        <w:t>r</w:t>
      </w:r>
    </w:p>
    <w:p w14:paraId="0077F207" w14:textId="77777777" w:rsidR="009F04F5" w:rsidRPr="00915BE3" w:rsidRDefault="00915BE3">
      <w:pPr>
        <w:spacing w:before="10"/>
        <w:ind w:left="104" w:right="-54"/>
      </w:pPr>
      <w:r w:rsidRPr="00915BE3">
        <w:rPr>
          <w:i/>
          <w:spacing w:val="4"/>
        </w:rPr>
        <w:t>Cr</w:t>
      </w:r>
      <w:r w:rsidRPr="00915BE3">
        <w:rPr>
          <w:i/>
          <w:spacing w:val="5"/>
        </w:rPr>
        <w:t>e</w:t>
      </w:r>
      <w:r w:rsidRPr="00915BE3">
        <w:rPr>
          <w:i/>
          <w:spacing w:val="6"/>
        </w:rPr>
        <w:t>a</w:t>
      </w:r>
      <w:r w:rsidRPr="00915BE3">
        <w:rPr>
          <w:i/>
          <w:spacing w:val="4"/>
        </w:rPr>
        <w:t>ti</w:t>
      </w:r>
      <w:r w:rsidRPr="00915BE3">
        <w:rPr>
          <w:i/>
          <w:spacing w:val="6"/>
        </w:rPr>
        <w:t>n</w:t>
      </w:r>
      <w:r w:rsidRPr="00915BE3">
        <w:rPr>
          <w:i/>
        </w:rPr>
        <w:t>g</w:t>
      </w:r>
      <w:r w:rsidRPr="00915BE3">
        <w:rPr>
          <w:i/>
          <w:spacing w:val="4"/>
        </w:rPr>
        <w:t xml:space="preserve"> </w:t>
      </w:r>
      <w:r w:rsidRPr="00915BE3">
        <w:rPr>
          <w:i/>
          <w:spacing w:val="5"/>
        </w:rPr>
        <w:t>B</w:t>
      </w:r>
      <w:r w:rsidRPr="00915BE3">
        <w:rPr>
          <w:i/>
          <w:spacing w:val="4"/>
        </w:rPr>
        <w:t>r</w:t>
      </w:r>
      <w:r w:rsidRPr="00915BE3">
        <w:rPr>
          <w:i/>
          <w:spacing w:val="6"/>
        </w:rPr>
        <w:t>an</w:t>
      </w:r>
      <w:r w:rsidRPr="00915BE3">
        <w:rPr>
          <w:i/>
        </w:rPr>
        <w:t>d</w:t>
      </w:r>
      <w:r w:rsidRPr="00915BE3">
        <w:rPr>
          <w:i/>
          <w:spacing w:val="6"/>
        </w:rPr>
        <w:t xml:space="preserve"> </w:t>
      </w:r>
      <w:r w:rsidRPr="00915BE3">
        <w:rPr>
          <w:i/>
          <w:spacing w:val="5"/>
        </w:rPr>
        <w:t>A</w:t>
      </w:r>
      <w:r w:rsidRPr="00915BE3">
        <w:rPr>
          <w:i/>
          <w:spacing w:val="4"/>
        </w:rPr>
        <w:t>w</w:t>
      </w:r>
      <w:r w:rsidRPr="00915BE3">
        <w:rPr>
          <w:i/>
          <w:spacing w:val="8"/>
        </w:rPr>
        <w:t>a</w:t>
      </w:r>
      <w:r w:rsidRPr="00915BE3">
        <w:rPr>
          <w:i/>
          <w:spacing w:val="4"/>
        </w:rPr>
        <w:t>r</w:t>
      </w:r>
      <w:r w:rsidRPr="00915BE3">
        <w:rPr>
          <w:i/>
          <w:spacing w:val="5"/>
        </w:rPr>
        <w:t>e</w:t>
      </w:r>
      <w:r w:rsidRPr="00915BE3">
        <w:rPr>
          <w:i/>
          <w:spacing w:val="10"/>
        </w:rPr>
        <w:t>n</w:t>
      </w:r>
      <w:r w:rsidRPr="00915BE3">
        <w:rPr>
          <w:i/>
          <w:spacing w:val="5"/>
        </w:rPr>
        <w:t>e</w:t>
      </w:r>
      <w:r w:rsidRPr="00915BE3">
        <w:rPr>
          <w:i/>
          <w:spacing w:val="4"/>
        </w:rPr>
        <w:t>s</w:t>
      </w:r>
      <w:r w:rsidRPr="00915BE3">
        <w:rPr>
          <w:i/>
        </w:rPr>
        <w:t>s</w:t>
      </w:r>
    </w:p>
    <w:p w14:paraId="148C956B" w14:textId="77777777" w:rsidR="009F04F5" w:rsidRPr="00915BE3" w:rsidRDefault="009F04F5">
      <w:pPr>
        <w:spacing w:before="18" w:line="280" w:lineRule="exact"/>
        <w:rPr>
          <w:sz w:val="28"/>
          <w:szCs w:val="28"/>
        </w:rPr>
      </w:pPr>
    </w:p>
    <w:p w14:paraId="704CD70D" w14:textId="77777777" w:rsidR="009F04F5" w:rsidRPr="00915BE3" w:rsidRDefault="00915BE3">
      <w:pPr>
        <w:ind w:left="104"/>
      </w:pPr>
      <w:r w:rsidRPr="00915BE3">
        <w:rPr>
          <w:i/>
          <w:spacing w:val="4"/>
        </w:rPr>
        <w:t>L</w:t>
      </w:r>
      <w:r w:rsidRPr="00915BE3">
        <w:rPr>
          <w:i/>
          <w:spacing w:val="5"/>
        </w:rPr>
        <w:t>e</w:t>
      </w:r>
      <w:r w:rsidRPr="00915BE3">
        <w:rPr>
          <w:i/>
          <w:spacing w:val="6"/>
        </w:rPr>
        <w:t>a</w:t>
      </w:r>
      <w:r w:rsidRPr="00915BE3">
        <w:rPr>
          <w:i/>
        </w:rPr>
        <w:t>d</w:t>
      </w:r>
      <w:r w:rsidRPr="00915BE3">
        <w:rPr>
          <w:i/>
          <w:spacing w:val="7"/>
        </w:rPr>
        <w:t xml:space="preserve"> </w:t>
      </w:r>
      <w:r w:rsidRPr="00915BE3">
        <w:rPr>
          <w:i/>
          <w:spacing w:val="4"/>
        </w:rPr>
        <w:t>C</w:t>
      </w:r>
      <w:r w:rsidRPr="00915BE3">
        <w:rPr>
          <w:i/>
          <w:spacing w:val="6"/>
        </w:rPr>
        <w:t>on</w:t>
      </w:r>
      <w:r w:rsidRPr="00915BE3">
        <w:rPr>
          <w:i/>
          <w:spacing w:val="5"/>
        </w:rPr>
        <w:t>ve</w:t>
      </w:r>
      <w:r w:rsidRPr="00915BE3">
        <w:rPr>
          <w:i/>
          <w:spacing w:val="4"/>
        </w:rPr>
        <w:t>r</w:t>
      </w:r>
      <w:r w:rsidRPr="00915BE3">
        <w:rPr>
          <w:i/>
          <w:spacing w:val="6"/>
        </w:rPr>
        <w:t>s</w:t>
      </w:r>
      <w:r w:rsidRPr="00915BE3">
        <w:rPr>
          <w:i/>
          <w:spacing w:val="4"/>
        </w:rPr>
        <w:t>i</w:t>
      </w:r>
      <w:r w:rsidRPr="00915BE3">
        <w:rPr>
          <w:i/>
          <w:spacing w:val="6"/>
        </w:rPr>
        <w:t>o</w:t>
      </w:r>
      <w:r w:rsidRPr="00915BE3">
        <w:rPr>
          <w:i/>
        </w:rPr>
        <w:t>n</w:t>
      </w:r>
    </w:p>
    <w:p w14:paraId="4EE3075E" w14:textId="77777777" w:rsidR="009F04F5" w:rsidRPr="00915BE3" w:rsidRDefault="009F04F5">
      <w:pPr>
        <w:spacing w:line="100" w:lineRule="exact"/>
        <w:rPr>
          <w:sz w:val="10"/>
          <w:szCs w:val="10"/>
        </w:rPr>
      </w:pPr>
    </w:p>
    <w:p w14:paraId="769E8A1F" w14:textId="77777777" w:rsidR="009F04F5" w:rsidRPr="00915BE3" w:rsidRDefault="009F04F5">
      <w:pPr>
        <w:spacing w:line="200" w:lineRule="exact"/>
      </w:pPr>
    </w:p>
    <w:p w14:paraId="3B25B375" w14:textId="77777777" w:rsidR="009F04F5" w:rsidRPr="00915BE3" w:rsidRDefault="00915BE3">
      <w:pPr>
        <w:ind w:left="104"/>
      </w:pPr>
      <w:r w:rsidRPr="00915BE3">
        <w:rPr>
          <w:i/>
          <w:spacing w:val="6"/>
        </w:rPr>
        <w:t>S</w:t>
      </w:r>
      <w:r w:rsidRPr="00915BE3">
        <w:rPr>
          <w:i/>
          <w:spacing w:val="4"/>
        </w:rPr>
        <w:t>t</w:t>
      </w:r>
      <w:r w:rsidRPr="00915BE3">
        <w:rPr>
          <w:i/>
          <w:spacing w:val="6"/>
        </w:rPr>
        <w:t>a</w:t>
      </w:r>
      <w:r w:rsidRPr="00915BE3">
        <w:rPr>
          <w:i/>
          <w:spacing w:val="4"/>
        </w:rPr>
        <w:t>f</w:t>
      </w:r>
      <w:r w:rsidRPr="00915BE3">
        <w:rPr>
          <w:i/>
        </w:rPr>
        <w:t>f</w:t>
      </w:r>
      <w:r w:rsidRPr="00915BE3">
        <w:rPr>
          <w:i/>
          <w:spacing w:val="5"/>
        </w:rPr>
        <w:t xml:space="preserve"> Deve</w:t>
      </w:r>
      <w:r w:rsidRPr="00915BE3">
        <w:rPr>
          <w:i/>
          <w:spacing w:val="4"/>
        </w:rPr>
        <w:t>l</w:t>
      </w:r>
      <w:r w:rsidRPr="00915BE3">
        <w:rPr>
          <w:i/>
          <w:spacing w:val="6"/>
        </w:rPr>
        <w:t>op</w:t>
      </w:r>
      <w:r w:rsidRPr="00915BE3">
        <w:rPr>
          <w:i/>
          <w:spacing w:val="5"/>
        </w:rPr>
        <w:t>me</w:t>
      </w:r>
      <w:r w:rsidRPr="00915BE3">
        <w:rPr>
          <w:i/>
          <w:spacing w:val="6"/>
        </w:rPr>
        <w:t>n</w:t>
      </w:r>
      <w:r w:rsidRPr="00915BE3">
        <w:rPr>
          <w:i/>
        </w:rPr>
        <w:t>t</w:t>
      </w:r>
    </w:p>
    <w:p w14:paraId="0C3C72CA" w14:textId="77777777" w:rsidR="009F04F5" w:rsidRPr="00915BE3" w:rsidRDefault="009F04F5">
      <w:pPr>
        <w:spacing w:line="200" w:lineRule="exact"/>
      </w:pPr>
    </w:p>
    <w:p w14:paraId="060C6855" w14:textId="77777777" w:rsidR="009F04F5" w:rsidRPr="00915BE3" w:rsidRDefault="009F04F5">
      <w:pPr>
        <w:spacing w:line="200" w:lineRule="exact"/>
      </w:pPr>
    </w:p>
    <w:p w14:paraId="3AC2C9A1" w14:textId="2A6E1BC8" w:rsidR="009F04F5" w:rsidRPr="00915BE3" w:rsidRDefault="00915BE3" w:rsidP="00915BE3">
      <w:pPr>
        <w:ind w:left="133"/>
      </w:pPr>
      <w:r w:rsidRPr="00915BE3">
        <w:rPr>
          <w:spacing w:val="12"/>
        </w:rPr>
        <w:t>P</w:t>
      </w:r>
      <w:r w:rsidRPr="00915BE3">
        <w:rPr>
          <w:spacing w:val="9"/>
        </w:rPr>
        <w:t>R</w:t>
      </w:r>
      <w:r w:rsidRPr="00915BE3">
        <w:rPr>
          <w:spacing w:val="10"/>
        </w:rPr>
        <w:t>O</w:t>
      </w:r>
      <w:r w:rsidRPr="00915BE3">
        <w:rPr>
          <w:spacing w:val="9"/>
        </w:rPr>
        <w:t>F</w:t>
      </w:r>
      <w:r w:rsidRPr="00915BE3">
        <w:rPr>
          <w:spacing w:val="10"/>
        </w:rPr>
        <w:t>E</w:t>
      </w:r>
      <w:r w:rsidRPr="00915BE3">
        <w:rPr>
          <w:spacing w:val="9"/>
        </w:rPr>
        <w:t>SS</w:t>
      </w:r>
      <w:r w:rsidRPr="00915BE3">
        <w:rPr>
          <w:spacing w:val="10"/>
        </w:rPr>
        <w:t>ION</w:t>
      </w:r>
      <w:r w:rsidRPr="00915BE3">
        <w:rPr>
          <w:spacing w:val="7"/>
        </w:rPr>
        <w:t>A</w:t>
      </w:r>
      <w:r w:rsidRPr="00915BE3">
        <w:t>L</w:t>
      </w:r>
    </w:p>
    <w:p w14:paraId="5DBDE8B3" w14:textId="77777777" w:rsidR="009F04F5" w:rsidRPr="00915BE3" w:rsidRDefault="00915BE3">
      <w:pPr>
        <w:ind w:left="133"/>
      </w:pPr>
      <w:r w:rsidRPr="00915BE3">
        <w:rPr>
          <w:i/>
        </w:rPr>
        <w:t>A</w:t>
      </w:r>
      <w:r w:rsidRPr="00915BE3">
        <w:rPr>
          <w:i/>
          <w:spacing w:val="1"/>
        </w:rPr>
        <w:t>d</w:t>
      </w:r>
      <w:r w:rsidRPr="00915BE3">
        <w:rPr>
          <w:i/>
        </w:rPr>
        <w:t>v</w:t>
      </w:r>
      <w:r w:rsidRPr="00915BE3">
        <w:rPr>
          <w:i/>
          <w:spacing w:val="1"/>
        </w:rPr>
        <w:t>an</w:t>
      </w:r>
      <w:r w:rsidRPr="00915BE3">
        <w:rPr>
          <w:i/>
        </w:rPr>
        <w:t>c</w:t>
      </w:r>
      <w:r w:rsidRPr="00915BE3">
        <w:rPr>
          <w:i/>
          <w:spacing w:val="1"/>
        </w:rPr>
        <w:t>e</w:t>
      </w:r>
      <w:r w:rsidRPr="00915BE3">
        <w:rPr>
          <w:i/>
        </w:rPr>
        <w:t>d</w:t>
      </w:r>
      <w:r w:rsidRPr="00915BE3">
        <w:rPr>
          <w:i/>
          <w:spacing w:val="-9"/>
        </w:rPr>
        <w:t xml:space="preserve"> </w:t>
      </w:r>
      <w:r w:rsidRPr="00915BE3">
        <w:rPr>
          <w:i/>
        </w:rPr>
        <w:t>Fi</w:t>
      </w:r>
      <w:r w:rsidRPr="00915BE3">
        <w:rPr>
          <w:i/>
          <w:spacing w:val="-1"/>
        </w:rPr>
        <w:t>rs</w:t>
      </w:r>
      <w:r w:rsidRPr="00915BE3">
        <w:rPr>
          <w:i/>
        </w:rPr>
        <w:t>t</w:t>
      </w:r>
      <w:r w:rsidRPr="00915BE3">
        <w:rPr>
          <w:i/>
          <w:spacing w:val="-4"/>
        </w:rPr>
        <w:t xml:space="preserve"> </w:t>
      </w:r>
      <w:r w:rsidRPr="00915BE3">
        <w:rPr>
          <w:i/>
          <w:spacing w:val="1"/>
        </w:rPr>
        <w:t>A</w:t>
      </w:r>
      <w:r w:rsidRPr="00915BE3">
        <w:rPr>
          <w:i/>
        </w:rPr>
        <w:t>id</w:t>
      </w:r>
    </w:p>
    <w:p w14:paraId="5994F23E" w14:textId="77777777" w:rsidR="009F04F5" w:rsidRPr="00915BE3" w:rsidRDefault="009F04F5">
      <w:pPr>
        <w:spacing w:before="8" w:line="280" w:lineRule="exact"/>
        <w:rPr>
          <w:sz w:val="28"/>
          <w:szCs w:val="28"/>
        </w:rPr>
      </w:pPr>
    </w:p>
    <w:p w14:paraId="421E1ED9" w14:textId="77777777" w:rsidR="009F04F5" w:rsidRPr="00915BE3" w:rsidRDefault="00915BE3">
      <w:pPr>
        <w:spacing w:line="271" w:lineRule="auto"/>
        <w:ind w:left="133" w:right="301"/>
      </w:pPr>
      <w:r w:rsidRPr="00915BE3">
        <w:rPr>
          <w:i/>
        </w:rPr>
        <w:t>M</w:t>
      </w:r>
      <w:r w:rsidRPr="00915BE3">
        <w:rPr>
          <w:i/>
          <w:spacing w:val="1"/>
        </w:rPr>
        <w:t>a</w:t>
      </w:r>
      <w:r w:rsidRPr="00915BE3">
        <w:rPr>
          <w:i/>
          <w:spacing w:val="-1"/>
        </w:rPr>
        <w:t>r</w:t>
      </w:r>
      <w:r w:rsidRPr="00915BE3">
        <w:rPr>
          <w:i/>
        </w:rPr>
        <w:t>k</w:t>
      </w:r>
      <w:r w:rsidRPr="00915BE3">
        <w:rPr>
          <w:i/>
          <w:spacing w:val="1"/>
        </w:rPr>
        <w:t>e</w:t>
      </w:r>
      <w:r w:rsidRPr="00915BE3">
        <w:rPr>
          <w:i/>
        </w:rPr>
        <w:t>ti</w:t>
      </w:r>
      <w:r w:rsidRPr="00915BE3">
        <w:rPr>
          <w:i/>
          <w:spacing w:val="1"/>
        </w:rPr>
        <w:t>n</w:t>
      </w:r>
      <w:r w:rsidRPr="00915BE3">
        <w:rPr>
          <w:i/>
        </w:rPr>
        <w:t>g</w:t>
      </w:r>
      <w:r w:rsidRPr="00915BE3">
        <w:rPr>
          <w:i/>
          <w:spacing w:val="-7"/>
        </w:rPr>
        <w:t xml:space="preserve"> </w:t>
      </w:r>
      <w:r w:rsidRPr="00915BE3">
        <w:rPr>
          <w:i/>
        </w:rPr>
        <w:t>Di</w:t>
      </w:r>
      <w:r w:rsidRPr="00915BE3">
        <w:rPr>
          <w:i/>
          <w:spacing w:val="-1"/>
        </w:rPr>
        <w:t>r</w:t>
      </w:r>
      <w:r w:rsidRPr="00915BE3">
        <w:rPr>
          <w:i/>
        </w:rPr>
        <w:t>e</w:t>
      </w:r>
      <w:r w:rsidRPr="00915BE3">
        <w:rPr>
          <w:i/>
          <w:spacing w:val="1"/>
        </w:rPr>
        <w:t>c</w:t>
      </w:r>
      <w:r w:rsidRPr="00915BE3">
        <w:rPr>
          <w:i/>
        </w:rPr>
        <w:t>t</w:t>
      </w:r>
      <w:r w:rsidRPr="00915BE3">
        <w:rPr>
          <w:i/>
          <w:spacing w:val="1"/>
        </w:rPr>
        <w:t>o</w:t>
      </w:r>
      <w:r w:rsidRPr="00915BE3">
        <w:rPr>
          <w:i/>
        </w:rPr>
        <w:t>r</w:t>
      </w:r>
      <w:r w:rsidRPr="00915BE3">
        <w:rPr>
          <w:i/>
          <w:spacing w:val="-6"/>
        </w:rPr>
        <w:t xml:space="preserve"> </w:t>
      </w:r>
      <w:r w:rsidRPr="00915BE3">
        <w:rPr>
          <w:i/>
          <w:spacing w:val="1"/>
        </w:rPr>
        <w:t>o</w:t>
      </w:r>
      <w:r w:rsidRPr="00915BE3">
        <w:rPr>
          <w:i/>
        </w:rPr>
        <w:t>f</w:t>
      </w:r>
      <w:r w:rsidRPr="00915BE3">
        <w:rPr>
          <w:i/>
          <w:spacing w:val="-2"/>
        </w:rPr>
        <w:t xml:space="preserve"> </w:t>
      </w:r>
      <w:r w:rsidRPr="00915BE3">
        <w:rPr>
          <w:i/>
        </w:rPr>
        <w:t>a E</w:t>
      </w:r>
      <w:r w:rsidRPr="00915BE3">
        <w:rPr>
          <w:i/>
          <w:spacing w:val="1"/>
        </w:rPr>
        <w:t>n</w:t>
      </w:r>
      <w:r w:rsidRPr="00915BE3">
        <w:rPr>
          <w:i/>
        </w:rPr>
        <w:t>viro</w:t>
      </w:r>
      <w:r w:rsidRPr="00915BE3">
        <w:rPr>
          <w:i/>
          <w:spacing w:val="1"/>
        </w:rPr>
        <w:t>n</w:t>
      </w:r>
      <w:r w:rsidRPr="00915BE3">
        <w:rPr>
          <w:i/>
        </w:rPr>
        <w:t>me</w:t>
      </w:r>
      <w:r w:rsidRPr="00915BE3">
        <w:rPr>
          <w:i/>
          <w:spacing w:val="2"/>
        </w:rPr>
        <w:t>n</w:t>
      </w:r>
      <w:r w:rsidRPr="00915BE3">
        <w:rPr>
          <w:i/>
        </w:rPr>
        <w:t>t</w:t>
      </w:r>
      <w:r w:rsidRPr="00915BE3">
        <w:rPr>
          <w:i/>
          <w:spacing w:val="1"/>
        </w:rPr>
        <w:t>a</w:t>
      </w:r>
      <w:r w:rsidRPr="00915BE3">
        <w:rPr>
          <w:i/>
        </w:rPr>
        <w:t>l</w:t>
      </w:r>
      <w:r w:rsidRPr="00915BE3">
        <w:rPr>
          <w:i/>
          <w:spacing w:val="-12"/>
        </w:rPr>
        <w:t xml:space="preserve"> </w:t>
      </w:r>
      <w:r w:rsidRPr="00915BE3">
        <w:rPr>
          <w:i/>
        </w:rPr>
        <w:t>C</w:t>
      </w:r>
      <w:r w:rsidRPr="00915BE3">
        <w:rPr>
          <w:i/>
          <w:spacing w:val="1"/>
        </w:rPr>
        <w:t>ha</w:t>
      </w:r>
      <w:r w:rsidRPr="00915BE3">
        <w:rPr>
          <w:i/>
          <w:spacing w:val="-1"/>
        </w:rPr>
        <w:t>r</w:t>
      </w:r>
      <w:r w:rsidRPr="00915BE3">
        <w:rPr>
          <w:i/>
        </w:rPr>
        <w:t xml:space="preserve">ity </w:t>
      </w:r>
      <w:r w:rsidRPr="00915BE3">
        <w:rPr>
          <w:i/>
          <w:spacing w:val="-2"/>
        </w:rPr>
        <w:t>(</w:t>
      </w:r>
      <w:r w:rsidRPr="00915BE3">
        <w:rPr>
          <w:i/>
        </w:rPr>
        <w:t>v</w:t>
      </w:r>
      <w:r w:rsidRPr="00915BE3">
        <w:rPr>
          <w:i/>
          <w:spacing w:val="1"/>
        </w:rPr>
        <w:t>o</w:t>
      </w:r>
      <w:r w:rsidRPr="00915BE3">
        <w:rPr>
          <w:i/>
        </w:rPr>
        <w:t>l</w:t>
      </w:r>
      <w:r w:rsidRPr="00915BE3">
        <w:rPr>
          <w:i/>
          <w:spacing w:val="1"/>
        </w:rPr>
        <w:t>un</w:t>
      </w:r>
      <w:r w:rsidRPr="00915BE3">
        <w:rPr>
          <w:i/>
        </w:rPr>
        <w:t>t</w:t>
      </w:r>
      <w:r w:rsidRPr="00915BE3">
        <w:rPr>
          <w:i/>
          <w:spacing w:val="1"/>
        </w:rPr>
        <w:t>a</w:t>
      </w:r>
      <w:r w:rsidRPr="00915BE3">
        <w:rPr>
          <w:i/>
          <w:spacing w:val="-1"/>
        </w:rPr>
        <w:t>r</w:t>
      </w:r>
      <w:r w:rsidRPr="00915BE3">
        <w:rPr>
          <w:i/>
        </w:rPr>
        <w:t>y</w:t>
      </w:r>
      <w:r w:rsidRPr="00915BE3">
        <w:rPr>
          <w:i/>
          <w:spacing w:val="-7"/>
        </w:rPr>
        <w:t xml:space="preserve"> </w:t>
      </w:r>
      <w:r w:rsidRPr="00915BE3">
        <w:rPr>
          <w:i/>
          <w:spacing w:val="1"/>
        </w:rPr>
        <w:t>po</w:t>
      </w:r>
      <w:r w:rsidRPr="00915BE3">
        <w:rPr>
          <w:i/>
          <w:spacing w:val="-1"/>
        </w:rPr>
        <w:t>s</w:t>
      </w:r>
      <w:r w:rsidRPr="00915BE3">
        <w:rPr>
          <w:i/>
        </w:rPr>
        <w:t>itio</w:t>
      </w:r>
      <w:r w:rsidRPr="00915BE3">
        <w:rPr>
          <w:i/>
          <w:spacing w:val="1"/>
        </w:rPr>
        <w:t>n</w:t>
      </w:r>
      <w:r w:rsidRPr="00915BE3">
        <w:rPr>
          <w:i/>
        </w:rPr>
        <w:t>)</w:t>
      </w:r>
    </w:p>
    <w:p w14:paraId="18923B02" w14:textId="77777777" w:rsidR="009F04F5" w:rsidRPr="00915BE3" w:rsidRDefault="009F04F5">
      <w:pPr>
        <w:spacing w:before="2" w:line="260" w:lineRule="exact"/>
        <w:rPr>
          <w:sz w:val="26"/>
          <w:szCs w:val="26"/>
        </w:rPr>
      </w:pPr>
    </w:p>
    <w:p w14:paraId="3CEE7CD7" w14:textId="77777777" w:rsidR="009F04F5" w:rsidRPr="00915BE3" w:rsidRDefault="00915BE3">
      <w:pPr>
        <w:spacing w:line="270" w:lineRule="auto"/>
        <w:ind w:left="133" w:right="111"/>
      </w:pPr>
      <w:r w:rsidRPr="00915BE3">
        <w:rPr>
          <w:i/>
        </w:rPr>
        <w:t>Fl</w:t>
      </w:r>
      <w:r w:rsidRPr="00915BE3">
        <w:rPr>
          <w:i/>
          <w:spacing w:val="1"/>
        </w:rPr>
        <w:t>u</w:t>
      </w:r>
      <w:r w:rsidRPr="00915BE3">
        <w:rPr>
          <w:i/>
        </w:rPr>
        <w:t>e</w:t>
      </w:r>
      <w:r w:rsidRPr="00915BE3">
        <w:rPr>
          <w:i/>
          <w:spacing w:val="1"/>
        </w:rPr>
        <w:t>n</w:t>
      </w:r>
      <w:r w:rsidRPr="00915BE3">
        <w:rPr>
          <w:i/>
        </w:rPr>
        <w:t>t</w:t>
      </w:r>
      <w:r w:rsidRPr="00915BE3">
        <w:rPr>
          <w:i/>
          <w:spacing w:val="-5"/>
        </w:rPr>
        <w:t xml:space="preserve"> </w:t>
      </w:r>
      <w:r w:rsidRPr="00915BE3">
        <w:rPr>
          <w:i/>
        </w:rPr>
        <w:t>in</w:t>
      </w:r>
      <w:r w:rsidRPr="00915BE3">
        <w:rPr>
          <w:i/>
          <w:spacing w:val="-1"/>
        </w:rPr>
        <w:t xml:space="preserve"> </w:t>
      </w:r>
      <w:r w:rsidRPr="00915BE3">
        <w:rPr>
          <w:i/>
        </w:rPr>
        <w:t>E</w:t>
      </w:r>
      <w:r w:rsidRPr="00915BE3">
        <w:rPr>
          <w:i/>
          <w:spacing w:val="-1"/>
        </w:rPr>
        <w:t>n</w:t>
      </w:r>
      <w:r w:rsidRPr="00915BE3">
        <w:rPr>
          <w:i/>
          <w:spacing w:val="1"/>
        </w:rPr>
        <w:t>g</w:t>
      </w:r>
      <w:r w:rsidRPr="00915BE3">
        <w:rPr>
          <w:i/>
        </w:rPr>
        <w:t>li</w:t>
      </w:r>
      <w:r w:rsidRPr="00915BE3">
        <w:rPr>
          <w:i/>
          <w:spacing w:val="-1"/>
        </w:rPr>
        <w:t>s</w:t>
      </w:r>
      <w:r w:rsidRPr="00915BE3">
        <w:rPr>
          <w:i/>
          <w:spacing w:val="1"/>
        </w:rPr>
        <w:t>h</w:t>
      </w:r>
      <w:r w:rsidRPr="00915BE3">
        <w:rPr>
          <w:i/>
        </w:rPr>
        <w:t>,</w:t>
      </w:r>
      <w:r w:rsidRPr="00915BE3">
        <w:rPr>
          <w:i/>
          <w:spacing w:val="-6"/>
        </w:rPr>
        <w:t xml:space="preserve"> </w:t>
      </w:r>
      <w:r w:rsidRPr="00915BE3">
        <w:rPr>
          <w:i/>
        </w:rPr>
        <w:t>F</w:t>
      </w:r>
      <w:r w:rsidRPr="00915BE3">
        <w:rPr>
          <w:i/>
          <w:spacing w:val="-1"/>
        </w:rPr>
        <w:t>r</w:t>
      </w:r>
      <w:r w:rsidRPr="00915BE3">
        <w:rPr>
          <w:i/>
        </w:rPr>
        <w:t>e</w:t>
      </w:r>
      <w:r w:rsidRPr="00915BE3">
        <w:rPr>
          <w:i/>
          <w:spacing w:val="1"/>
        </w:rPr>
        <w:t>n</w:t>
      </w:r>
      <w:r w:rsidRPr="00915BE3">
        <w:rPr>
          <w:i/>
        </w:rPr>
        <w:t>c</w:t>
      </w:r>
      <w:r w:rsidRPr="00915BE3">
        <w:rPr>
          <w:i/>
          <w:spacing w:val="1"/>
        </w:rPr>
        <w:t>h</w:t>
      </w:r>
      <w:r w:rsidRPr="00915BE3">
        <w:rPr>
          <w:i/>
        </w:rPr>
        <w:t>, Germ</w:t>
      </w:r>
      <w:r w:rsidRPr="00915BE3">
        <w:rPr>
          <w:i/>
          <w:spacing w:val="1"/>
        </w:rPr>
        <w:t>a</w:t>
      </w:r>
      <w:r w:rsidRPr="00915BE3">
        <w:rPr>
          <w:i/>
        </w:rPr>
        <w:t>n</w:t>
      </w:r>
    </w:p>
    <w:p w14:paraId="24381807" w14:textId="77777777" w:rsidR="009F04F5" w:rsidRPr="00915BE3" w:rsidRDefault="009F04F5">
      <w:pPr>
        <w:spacing w:before="6" w:line="100" w:lineRule="exact"/>
        <w:rPr>
          <w:sz w:val="11"/>
          <w:szCs w:val="11"/>
        </w:rPr>
      </w:pPr>
    </w:p>
    <w:p w14:paraId="16FE88CE" w14:textId="77777777" w:rsidR="009F04F5" w:rsidRPr="00915BE3" w:rsidRDefault="009F04F5">
      <w:pPr>
        <w:spacing w:line="200" w:lineRule="exact"/>
      </w:pPr>
    </w:p>
    <w:p w14:paraId="3DD30C85" w14:textId="77777777" w:rsidR="009F04F5" w:rsidRPr="00915BE3" w:rsidRDefault="009F04F5">
      <w:pPr>
        <w:spacing w:line="200" w:lineRule="exact"/>
      </w:pPr>
    </w:p>
    <w:p w14:paraId="6494214E" w14:textId="77777777" w:rsidR="009F04F5" w:rsidRPr="00915BE3" w:rsidRDefault="009F04F5">
      <w:pPr>
        <w:spacing w:line="200" w:lineRule="exact"/>
      </w:pPr>
    </w:p>
    <w:p w14:paraId="21CEA91F" w14:textId="77777777" w:rsidR="009F04F5" w:rsidRPr="00915BE3" w:rsidRDefault="009F04F5">
      <w:pPr>
        <w:spacing w:line="200" w:lineRule="exact"/>
      </w:pPr>
    </w:p>
    <w:p w14:paraId="103AC070" w14:textId="77777777" w:rsidR="009F04F5" w:rsidRPr="00915BE3" w:rsidRDefault="00915BE3">
      <w:pPr>
        <w:ind w:left="150"/>
      </w:pPr>
      <w:r w:rsidRPr="00915BE3">
        <w:rPr>
          <w:spacing w:val="11"/>
        </w:rPr>
        <w:t>P</w:t>
      </w:r>
      <w:r w:rsidRPr="00915BE3">
        <w:rPr>
          <w:spacing w:val="10"/>
        </w:rPr>
        <w:t>E</w:t>
      </w:r>
      <w:r w:rsidRPr="00915BE3">
        <w:rPr>
          <w:spacing w:val="9"/>
        </w:rPr>
        <w:t>RS</w:t>
      </w:r>
      <w:r w:rsidRPr="00915BE3">
        <w:rPr>
          <w:spacing w:val="10"/>
        </w:rPr>
        <w:t>ON</w:t>
      </w:r>
      <w:r w:rsidRPr="00915BE3">
        <w:rPr>
          <w:spacing w:val="7"/>
        </w:rPr>
        <w:t>A</w:t>
      </w:r>
      <w:r w:rsidRPr="00915BE3">
        <w:t>L</w:t>
      </w:r>
      <w:r w:rsidRPr="00915BE3">
        <w:rPr>
          <w:spacing w:val="8"/>
        </w:rPr>
        <w:t xml:space="preserve"> </w:t>
      </w:r>
      <w:r w:rsidRPr="00915BE3">
        <w:rPr>
          <w:spacing w:val="10"/>
        </w:rPr>
        <w:t>D</w:t>
      </w:r>
      <w:r w:rsidRPr="00915BE3">
        <w:rPr>
          <w:spacing w:val="8"/>
        </w:rPr>
        <w:t>E</w:t>
      </w:r>
      <w:r w:rsidRPr="00915BE3">
        <w:rPr>
          <w:spacing w:val="13"/>
        </w:rPr>
        <w:t>T</w:t>
      </w:r>
      <w:r w:rsidRPr="00915BE3">
        <w:rPr>
          <w:spacing w:val="7"/>
        </w:rPr>
        <w:t>A</w:t>
      </w:r>
      <w:r w:rsidRPr="00915BE3">
        <w:rPr>
          <w:spacing w:val="10"/>
        </w:rPr>
        <w:t>I</w:t>
      </w:r>
      <w:r w:rsidRPr="00915BE3">
        <w:rPr>
          <w:spacing w:val="8"/>
        </w:rPr>
        <w:t>L</w:t>
      </w:r>
      <w:r w:rsidRPr="00915BE3">
        <w:t>S</w:t>
      </w:r>
    </w:p>
    <w:p w14:paraId="38F548AD" w14:textId="77777777" w:rsidR="009F04F5" w:rsidRPr="00915BE3" w:rsidRDefault="009F04F5">
      <w:pPr>
        <w:spacing w:before="3" w:line="240" w:lineRule="exact"/>
        <w:rPr>
          <w:sz w:val="24"/>
          <w:szCs w:val="24"/>
        </w:rPr>
      </w:pPr>
    </w:p>
    <w:p w14:paraId="05EA3429" w14:textId="77777777" w:rsidR="00915BE3" w:rsidRPr="00915BE3" w:rsidRDefault="00915BE3">
      <w:pPr>
        <w:ind w:left="150" w:right="1211"/>
        <w:rPr>
          <w:rFonts w:ascii="Calibri" w:hAnsi="Calibri" w:cs="Calibri"/>
        </w:rPr>
      </w:pPr>
      <w:r w:rsidRPr="00915BE3">
        <w:rPr>
          <w:rFonts w:ascii="Calibri" w:hAnsi="Calibri" w:cs="Calibri"/>
        </w:rPr>
        <w:t>Reo Campos</w:t>
      </w:r>
    </w:p>
    <w:p w14:paraId="4110DF97" w14:textId="700188CE" w:rsidR="009F04F5" w:rsidRPr="00915BE3" w:rsidRDefault="00915BE3">
      <w:pPr>
        <w:ind w:left="150" w:right="1211"/>
      </w:pPr>
      <w:r w:rsidRPr="00915BE3">
        <w:rPr>
          <w:i/>
        </w:rPr>
        <w:t>D</w:t>
      </w:r>
      <w:r w:rsidRPr="00915BE3">
        <w:rPr>
          <w:i/>
          <w:spacing w:val="1"/>
        </w:rPr>
        <w:t>a</w:t>
      </w:r>
      <w:r w:rsidRPr="00915BE3">
        <w:rPr>
          <w:i/>
        </w:rPr>
        <w:t>yj</w:t>
      </w:r>
      <w:r w:rsidRPr="00915BE3">
        <w:rPr>
          <w:i/>
          <w:spacing w:val="1"/>
        </w:rPr>
        <w:t>o</w:t>
      </w:r>
      <w:r w:rsidRPr="00915BE3">
        <w:rPr>
          <w:i/>
        </w:rPr>
        <w:t>b</w:t>
      </w:r>
      <w:r w:rsidRPr="00915BE3">
        <w:rPr>
          <w:i/>
          <w:spacing w:val="-5"/>
        </w:rPr>
        <w:t xml:space="preserve"> </w:t>
      </w:r>
      <w:r w:rsidRPr="00915BE3">
        <w:rPr>
          <w:i/>
        </w:rPr>
        <w:t>Ltd T</w:t>
      </w:r>
      <w:r w:rsidRPr="00915BE3">
        <w:rPr>
          <w:i/>
          <w:spacing w:val="1"/>
        </w:rPr>
        <w:t>h</w:t>
      </w:r>
      <w:r w:rsidRPr="00915BE3">
        <w:rPr>
          <w:i/>
        </w:rPr>
        <w:t>e</w:t>
      </w:r>
      <w:r w:rsidRPr="00915BE3">
        <w:rPr>
          <w:i/>
          <w:spacing w:val="-2"/>
        </w:rPr>
        <w:t xml:space="preserve"> </w:t>
      </w:r>
      <w:r w:rsidRPr="00915BE3">
        <w:rPr>
          <w:i/>
        </w:rPr>
        <w:t>Big</w:t>
      </w:r>
      <w:r w:rsidRPr="00915BE3">
        <w:rPr>
          <w:i/>
          <w:spacing w:val="-2"/>
        </w:rPr>
        <w:t xml:space="preserve"> </w:t>
      </w:r>
      <w:r w:rsidRPr="00915BE3">
        <w:rPr>
          <w:i/>
        </w:rPr>
        <w:t>Peg Bi</w:t>
      </w:r>
      <w:r w:rsidRPr="00915BE3">
        <w:rPr>
          <w:i/>
          <w:spacing w:val="-1"/>
        </w:rPr>
        <w:t>r</w:t>
      </w:r>
      <w:r w:rsidRPr="00915BE3">
        <w:rPr>
          <w:i/>
        </w:rPr>
        <w:t>mi</w:t>
      </w:r>
      <w:r w:rsidRPr="00915BE3">
        <w:rPr>
          <w:i/>
          <w:spacing w:val="1"/>
        </w:rPr>
        <w:t>ngha</w:t>
      </w:r>
      <w:r w:rsidRPr="00915BE3">
        <w:rPr>
          <w:i/>
        </w:rPr>
        <w:t>m B</w:t>
      </w:r>
      <w:r w:rsidRPr="00915BE3">
        <w:rPr>
          <w:i/>
          <w:spacing w:val="1"/>
        </w:rPr>
        <w:t>1</w:t>
      </w:r>
      <w:r w:rsidRPr="00915BE3">
        <w:rPr>
          <w:i/>
        </w:rPr>
        <w:t>8</w:t>
      </w:r>
      <w:r w:rsidRPr="00915BE3">
        <w:rPr>
          <w:i/>
          <w:spacing w:val="-2"/>
        </w:rPr>
        <w:t xml:space="preserve"> </w:t>
      </w:r>
      <w:r w:rsidRPr="00915BE3">
        <w:rPr>
          <w:i/>
          <w:spacing w:val="1"/>
        </w:rPr>
        <w:t>6</w:t>
      </w:r>
      <w:r w:rsidRPr="00915BE3">
        <w:rPr>
          <w:i/>
          <w:spacing w:val="-1"/>
        </w:rPr>
        <w:t>N</w:t>
      </w:r>
      <w:r w:rsidRPr="00915BE3">
        <w:rPr>
          <w:i/>
        </w:rPr>
        <w:t>F</w:t>
      </w:r>
    </w:p>
    <w:p w14:paraId="3F5E8A48" w14:textId="77777777" w:rsidR="009F04F5" w:rsidRPr="00915BE3" w:rsidRDefault="00915BE3">
      <w:pPr>
        <w:ind w:left="150"/>
      </w:pPr>
      <w:r w:rsidRPr="00915BE3">
        <w:rPr>
          <w:i/>
        </w:rPr>
        <w:t>T:</w:t>
      </w:r>
      <w:r w:rsidRPr="00915BE3">
        <w:rPr>
          <w:i/>
          <w:spacing w:val="-1"/>
        </w:rPr>
        <w:t xml:space="preserve"> </w:t>
      </w:r>
      <w:r w:rsidRPr="00915BE3">
        <w:rPr>
          <w:i/>
          <w:spacing w:val="1"/>
        </w:rPr>
        <w:t>004</w:t>
      </w:r>
      <w:r w:rsidRPr="00915BE3">
        <w:rPr>
          <w:i/>
        </w:rPr>
        <w:t>4</w:t>
      </w:r>
      <w:r w:rsidRPr="00915BE3">
        <w:rPr>
          <w:i/>
          <w:spacing w:val="-5"/>
        </w:rPr>
        <w:t xml:space="preserve"> </w:t>
      </w:r>
      <w:r w:rsidRPr="00915BE3">
        <w:rPr>
          <w:i/>
          <w:spacing w:val="1"/>
        </w:rPr>
        <w:t>1</w:t>
      </w:r>
      <w:r w:rsidRPr="00915BE3">
        <w:rPr>
          <w:i/>
          <w:spacing w:val="-1"/>
        </w:rPr>
        <w:t>2</w:t>
      </w:r>
      <w:r w:rsidRPr="00915BE3">
        <w:rPr>
          <w:i/>
        </w:rPr>
        <w:t>1</w:t>
      </w:r>
      <w:r w:rsidRPr="00915BE3">
        <w:rPr>
          <w:i/>
          <w:spacing w:val="-2"/>
        </w:rPr>
        <w:t xml:space="preserve"> </w:t>
      </w:r>
      <w:r w:rsidRPr="00915BE3">
        <w:rPr>
          <w:i/>
          <w:spacing w:val="1"/>
        </w:rPr>
        <w:t>6</w:t>
      </w:r>
      <w:r w:rsidRPr="00915BE3">
        <w:rPr>
          <w:i/>
          <w:spacing w:val="-1"/>
        </w:rPr>
        <w:t>3</w:t>
      </w:r>
      <w:r w:rsidRPr="00915BE3">
        <w:rPr>
          <w:i/>
        </w:rPr>
        <w:t>8</w:t>
      </w:r>
      <w:r w:rsidRPr="00915BE3">
        <w:rPr>
          <w:i/>
          <w:spacing w:val="-2"/>
        </w:rPr>
        <w:t xml:space="preserve"> </w:t>
      </w:r>
      <w:r w:rsidRPr="00915BE3">
        <w:rPr>
          <w:i/>
          <w:spacing w:val="-1"/>
        </w:rPr>
        <w:t>0</w:t>
      </w:r>
      <w:r w:rsidRPr="00915BE3">
        <w:rPr>
          <w:i/>
          <w:spacing w:val="1"/>
        </w:rPr>
        <w:t>02</w:t>
      </w:r>
      <w:r w:rsidRPr="00915BE3">
        <w:rPr>
          <w:i/>
        </w:rPr>
        <w:t>6</w:t>
      </w:r>
    </w:p>
    <w:p w14:paraId="28EBD19C" w14:textId="77777777" w:rsidR="009F04F5" w:rsidRPr="00915BE3" w:rsidRDefault="00915BE3">
      <w:pPr>
        <w:ind w:left="150"/>
      </w:pPr>
      <w:r w:rsidRPr="00915BE3">
        <w:rPr>
          <w:i/>
        </w:rPr>
        <w:t>M:</w:t>
      </w:r>
      <w:r w:rsidRPr="00915BE3">
        <w:rPr>
          <w:i/>
          <w:spacing w:val="-1"/>
        </w:rPr>
        <w:t xml:space="preserve"> </w:t>
      </w:r>
      <w:r w:rsidRPr="00915BE3">
        <w:rPr>
          <w:i/>
          <w:spacing w:val="1"/>
        </w:rPr>
        <w:t>087</w:t>
      </w:r>
      <w:r w:rsidRPr="00915BE3">
        <w:rPr>
          <w:i/>
        </w:rPr>
        <w:t>0</w:t>
      </w:r>
      <w:r w:rsidRPr="00915BE3">
        <w:rPr>
          <w:i/>
          <w:spacing w:val="-5"/>
        </w:rPr>
        <w:t xml:space="preserve"> </w:t>
      </w:r>
      <w:r w:rsidRPr="00915BE3">
        <w:rPr>
          <w:i/>
          <w:spacing w:val="1"/>
        </w:rPr>
        <w:t>06</w:t>
      </w:r>
      <w:r w:rsidRPr="00915BE3">
        <w:rPr>
          <w:i/>
        </w:rPr>
        <w:t>1</w:t>
      </w:r>
      <w:r w:rsidRPr="00915BE3">
        <w:rPr>
          <w:i/>
          <w:spacing w:val="-4"/>
        </w:rPr>
        <w:t xml:space="preserve"> </w:t>
      </w:r>
      <w:r w:rsidRPr="00915BE3">
        <w:rPr>
          <w:i/>
          <w:spacing w:val="1"/>
        </w:rPr>
        <w:t>0</w:t>
      </w:r>
      <w:r w:rsidRPr="00915BE3">
        <w:rPr>
          <w:i/>
          <w:spacing w:val="-1"/>
        </w:rPr>
        <w:t>1</w:t>
      </w:r>
      <w:r w:rsidRPr="00915BE3">
        <w:rPr>
          <w:i/>
          <w:spacing w:val="1"/>
        </w:rPr>
        <w:t>2</w:t>
      </w:r>
      <w:r w:rsidRPr="00915BE3">
        <w:rPr>
          <w:i/>
        </w:rPr>
        <w:t>1</w:t>
      </w:r>
    </w:p>
    <w:p w14:paraId="79D52543" w14:textId="3BE06421" w:rsidR="009F04F5" w:rsidRPr="00915BE3" w:rsidRDefault="00915BE3">
      <w:pPr>
        <w:ind w:left="150"/>
      </w:pPr>
      <w:r w:rsidRPr="00915BE3">
        <w:rPr>
          <w:i/>
          <w:spacing w:val="1"/>
        </w:rPr>
        <w:t>E</w:t>
      </w:r>
      <w:r w:rsidRPr="00915BE3">
        <w:rPr>
          <w:i/>
        </w:rPr>
        <w:t>:</w:t>
      </w:r>
      <w:r w:rsidRPr="00915BE3">
        <w:rPr>
          <w:i/>
          <w:spacing w:val="-1"/>
        </w:rPr>
        <w:t xml:space="preserve"> </w:t>
      </w:r>
      <w:hyperlink r:id="rId5" w:history="1">
        <w:r w:rsidRPr="00267C28">
          <w:rPr>
            <w:rStyle w:val="Hyperlink"/>
            <w:i/>
          </w:rPr>
          <w:t>reo@gmail.com</w:t>
        </w:r>
      </w:hyperlink>
    </w:p>
    <w:p w14:paraId="01036225" w14:textId="77777777" w:rsidR="009F04F5" w:rsidRPr="00915BE3" w:rsidRDefault="009F04F5">
      <w:pPr>
        <w:spacing w:before="8" w:line="220" w:lineRule="exact"/>
        <w:rPr>
          <w:sz w:val="22"/>
          <w:szCs w:val="22"/>
        </w:rPr>
      </w:pPr>
    </w:p>
    <w:p w14:paraId="79D8E102" w14:textId="77777777" w:rsidR="009F04F5" w:rsidRPr="00915BE3" w:rsidRDefault="00915BE3">
      <w:pPr>
        <w:ind w:left="150"/>
      </w:pPr>
      <w:r w:rsidRPr="00915BE3">
        <w:rPr>
          <w:i/>
          <w:spacing w:val="-1"/>
        </w:rPr>
        <w:t>N</w:t>
      </w:r>
      <w:r w:rsidRPr="00915BE3">
        <w:rPr>
          <w:i/>
          <w:spacing w:val="1"/>
        </w:rPr>
        <w:t>a</w:t>
      </w:r>
      <w:r w:rsidRPr="00915BE3">
        <w:rPr>
          <w:i/>
        </w:rPr>
        <w:t>ti</w:t>
      </w:r>
      <w:r w:rsidRPr="00915BE3">
        <w:rPr>
          <w:i/>
          <w:spacing w:val="1"/>
        </w:rPr>
        <w:t>ona</w:t>
      </w:r>
      <w:r w:rsidRPr="00915BE3">
        <w:rPr>
          <w:i/>
        </w:rPr>
        <w:t>lity:</w:t>
      </w:r>
      <w:r w:rsidRPr="00915BE3">
        <w:rPr>
          <w:i/>
          <w:spacing w:val="-9"/>
        </w:rPr>
        <w:t xml:space="preserve"> </w:t>
      </w:r>
      <w:r w:rsidRPr="00915BE3">
        <w:rPr>
          <w:i/>
        </w:rPr>
        <w:t>B</w:t>
      </w:r>
      <w:r w:rsidRPr="00915BE3">
        <w:rPr>
          <w:i/>
          <w:spacing w:val="-1"/>
        </w:rPr>
        <w:t>r</w:t>
      </w:r>
      <w:r w:rsidRPr="00915BE3">
        <w:rPr>
          <w:i/>
        </w:rPr>
        <w:t>iti</w:t>
      </w:r>
      <w:r w:rsidRPr="00915BE3">
        <w:rPr>
          <w:i/>
          <w:spacing w:val="-1"/>
        </w:rPr>
        <w:t>s</w:t>
      </w:r>
      <w:r w:rsidRPr="00915BE3">
        <w:rPr>
          <w:i/>
        </w:rPr>
        <w:t>h</w:t>
      </w:r>
    </w:p>
    <w:p w14:paraId="103CF315" w14:textId="77777777" w:rsidR="009F04F5" w:rsidRPr="00915BE3" w:rsidRDefault="00915BE3">
      <w:pPr>
        <w:spacing w:before="33"/>
      </w:pPr>
      <w:r w:rsidRPr="00915BE3">
        <w:br w:type="column"/>
      </w:r>
      <w:r w:rsidRPr="00915BE3">
        <w:rPr>
          <w:spacing w:val="11"/>
        </w:rPr>
        <w:t>P</w:t>
      </w:r>
      <w:r w:rsidRPr="00915BE3">
        <w:rPr>
          <w:spacing w:val="13"/>
        </w:rPr>
        <w:t>E</w:t>
      </w:r>
      <w:r w:rsidRPr="00915BE3">
        <w:rPr>
          <w:spacing w:val="11"/>
        </w:rPr>
        <w:t>RS</w:t>
      </w:r>
      <w:r w:rsidRPr="00915BE3">
        <w:rPr>
          <w:spacing w:val="12"/>
        </w:rPr>
        <w:t>ON</w:t>
      </w:r>
      <w:r w:rsidRPr="00915BE3">
        <w:rPr>
          <w:spacing w:val="10"/>
        </w:rPr>
        <w:t>A</w:t>
      </w:r>
      <w:r w:rsidRPr="00915BE3">
        <w:t>L</w:t>
      </w:r>
      <w:r w:rsidRPr="00915BE3">
        <w:rPr>
          <w:spacing w:val="14"/>
        </w:rPr>
        <w:t xml:space="preserve"> </w:t>
      </w:r>
      <w:r w:rsidRPr="00915BE3">
        <w:rPr>
          <w:spacing w:val="11"/>
        </w:rPr>
        <w:t>S</w:t>
      </w:r>
      <w:r w:rsidRPr="00915BE3">
        <w:rPr>
          <w:spacing w:val="12"/>
        </w:rPr>
        <w:t>UMM</w:t>
      </w:r>
      <w:r w:rsidRPr="00915BE3">
        <w:rPr>
          <w:spacing w:val="10"/>
        </w:rPr>
        <w:t>A</w:t>
      </w:r>
      <w:r w:rsidRPr="00915BE3">
        <w:rPr>
          <w:spacing w:val="11"/>
        </w:rPr>
        <w:t>R</w:t>
      </w:r>
      <w:r w:rsidRPr="00915BE3">
        <w:t>Y</w:t>
      </w:r>
    </w:p>
    <w:p w14:paraId="0D46141F" w14:textId="77777777" w:rsidR="009F04F5" w:rsidRPr="00915BE3" w:rsidRDefault="009F04F5">
      <w:pPr>
        <w:spacing w:before="11" w:line="220" w:lineRule="exact"/>
        <w:rPr>
          <w:sz w:val="22"/>
          <w:szCs w:val="22"/>
        </w:rPr>
      </w:pPr>
    </w:p>
    <w:p w14:paraId="547E922C" w14:textId="77777777" w:rsidR="009F04F5" w:rsidRPr="00915BE3" w:rsidRDefault="00915BE3">
      <w:pPr>
        <w:ind w:right="132"/>
      </w:pPr>
      <w:r w:rsidRPr="00915BE3">
        <w:t>A</w:t>
      </w:r>
      <w:r w:rsidRPr="00915BE3">
        <w:rPr>
          <w:spacing w:val="6"/>
        </w:rPr>
        <w:t xml:space="preserve"> </w:t>
      </w:r>
      <w:r w:rsidRPr="00915BE3">
        <w:rPr>
          <w:spacing w:val="3"/>
        </w:rPr>
        <w:t>v</w:t>
      </w:r>
      <w:r w:rsidRPr="00915BE3">
        <w:rPr>
          <w:spacing w:val="5"/>
        </w:rPr>
        <w:t>er</w:t>
      </w:r>
      <w:r w:rsidRPr="00915BE3">
        <w:t>y</w:t>
      </w:r>
      <w:r w:rsidRPr="00915BE3">
        <w:rPr>
          <w:spacing w:val="2"/>
        </w:rPr>
        <w:t xml:space="preserve"> </w:t>
      </w:r>
      <w:r w:rsidRPr="00915BE3">
        <w:rPr>
          <w:spacing w:val="5"/>
        </w:rPr>
        <w:t>e</w:t>
      </w:r>
      <w:r w:rsidRPr="00915BE3">
        <w:rPr>
          <w:spacing w:val="3"/>
        </w:rPr>
        <w:t>x</w:t>
      </w:r>
      <w:r w:rsidRPr="00915BE3">
        <w:rPr>
          <w:spacing w:val="6"/>
        </w:rPr>
        <w:t>p</w:t>
      </w:r>
      <w:r w:rsidRPr="00915BE3">
        <w:rPr>
          <w:spacing w:val="5"/>
        </w:rPr>
        <w:t>er</w:t>
      </w:r>
      <w:r w:rsidRPr="00915BE3">
        <w:rPr>
          <w:spacing w:val="2"/>
        </w:rPr>
        <w:t>i</w:t>
      </w:r>
      <w:r w:rsidRPr="00915BE3">
        <w:rPr>
          <w:spacing w:val="5"/>
        </w:rPr>
        <w:t>e</w:t>
      </w:r>
      <w:r w:rsidRPr="00915BE3">
        <w:rPr>
          <w:spacing w:val="3"/>
        </w:rPr>
        <w:t>n</w:t>
      </w:r>
      <w:r w:rsidRPr="00915BE3">
        <w:rPr>
          <w:spacing w:val="5"/>
        </w:rPr>
        <w:t>c</w:t>
      </w:r>
      <w:r w:rsidRPr="00915BE3">
        <w:rPr>
          <w:spacing w:val="3"/>
        </w:rPr>
        <w:t>e</w:t>
      </w:r>
      <w:r w:rsidRPr="00915BE3">
        <w:t>d</w:t>
      </w:r>
      <w:r w:rsidRPr="00915BE3">
        <w:rPr>
          <w:spacing w:val="1"/>
        </w:rPr>
        <w:t xml:space="preserve"> </w:t>
      </w:r>
      <w:r w:rsidRPr="00915BE3">
        <w:rPr>
          <w:spacing w:val="5"/>
        </w:rPr>
        <w:t>a</w:t>
      </w:r>
      <w:r w:rsidRPr="00915BE3">
        <w:rPr>
          <w:spacing w:val="1"/>
        </w:rPr>
        <w:t>n</w:t>
      </w:r>
      <w:r w:rsidRPr="00915BE3">
        <w:t>d</w:t>
      </w:r>
      <w:r w:rsidRPr="00915BE3">
        <w:rPr>
          <w:spacing w:val="5"/>
        </w:rPr>
        <w:t xml:space="preserve"> e</w:t>
      </w:r>
      <w:r w:rsidRPr="00915BE3">
        <w:rPr>
          <w:spacing w:val="3"/>
        </w:rPr>
        <w:t>ff</w:t>
      </w:r>
      <w:r w:rsidRPr="00915BE3">
        <w:rPr>
          <w:spacing w:val="5"/>
        </w:rPr>
        <w:t>ec</w:t>
      </w:r>
      <w:r w:rsidRPr="00915BE3">
        <w:rPr>
          <w:spacing w:val="4"/>
        </w:rPr>
        <w:t>ti</w:t>
      </w:r>
      <w:r w:rsidRPr="00915BE3">
        <w:rPr>
          <w:spacing w:val="3"/>
        </w:rPr>
        <w:t>v</w:t>
      </w:r>
      <w:r w:rsidRPr="00915BE3">
        <w:t>e</w:t>
      </w:r>
      <w:r w:rsidRPr="00915BE3">
        <w:rPr>
          <w:spacing w:val="3"/>
        </w:rPr>
        <w:t xml:space="preserve"> </w:t>
      </w:r>
      <w:r w:rsidRPr="00915BE3">
        <w:rPr>
          <w:spacing w:val="4"/>
        </w:rPr>
        <w:t>R</w:t>
      </w:r>
      <w:r w:rsidRPr="00915BE3">
        <w:rPr>
          <w:spacing w:val="5"/>
        </w:rPr>
        <w:t>e</w:t>
      </w:r>
      <w:r w:rsidRPr="00915BE3">
        <w:rPr>
          <w:spacing w:val="2"/>
        </w:rPr>
        <w:t>t</w:t>
      </w:r>
      <w:r w:rsidRPr="00915BE3">
        <w:rPr>
          <w:spacing w:val="5"/>
        </w:rPr>
        <w:t>a</w:t>
      </w:r>
      <w:r w:rsidRPr="00915BE3">
        <w:rPr>
          <w:spacing w:val="4"/>
        </w:rPr>
        <w:t>i</w:t>
      </w:r>
      <w:r w:rsidRPr="00915BE3">
        <w:t>l</w:t>
      </w:r>
      <w:r w:rsidRPr="00915BE3">
        <w:rPr>
          <w:spacing w:val="2"/>
        </w:rPr>
        <w:t xml:space="preserve"> </w:t>
      </w:r>
      <w:r w:rsidRPr="00915BE3">
        <w:rPr>
          <w:spacing w:val="4"/>
        </w:rPr>
        <w:t>S</w:t>
      </w:r>
      <w:r w:rsidRPr="00915BE3">
        <w:rPr>
          <w:spacing w:val="5"/>
        </w:rPr>
        <w:t>a</w:t>
      </w:r>
      <w:r w:rsidRPr="00915BE3">
        <w:rPr>
          <w:spacing w:val="2"/>
        </w:rPr>
        <w:t>l</w:t>
      </w:r>
      <w:r w:rsidRPr="00915BE3">
        <w:rPr>
          <w:spacing w:val="5"/>
        </w:rPr>
        <w:t>e</w:t>
      </w:r>
      <w:r w:rsidRPr="00915BE3">
        <w:t>s</w:t>
      </w:r>
      <w:r w:rsidRPr="00915BE3">
        <w:rPr>
          <w:spacing w:val="5"/>
        </w:rPr>
        <w:t xml:space="preserve"> </w:t>
      </w:r>
      <w:r w:rsidRPr="00915BE3">
        <w:rPr>
          <w:spacing w:val="3"/>
        </w:rPr>
        <w:t>M</w:t>
      </w:r>
      <w:r w:rsidRPr="00915BE3">
        <w:rPr>
          <w:spacing w:val="5"/>
        </w:rPr>
        <w:t>a</w:t>
      </w:r>
      <w:r w:rsidRPr="00915BE3">
        <w:rPr>
          <w:spacing w:val="3"/>
        </w:rPr>
        <w:t>n</w:t>
      </w:r>
      <w:r w:rsidRPr="00915BE3">
        <w:rPr>
          <w:spacing w:val="5"/>
        </w:rPr>
        <w:t>a</w:t>
      </w:r>
      <w:r w:rsidRPr="00915BE3">
        <w:rPr>
          <w:spacing w:val="3"/>
        </w:rPr>
        <w:t>g</w:t>
      </w:r>
      <w:r w:rsidRPr="00915BE3">
        <w:rPr>
          <w:spacing w:val="5"/>
        </w:rPr>
        <w:t>e</w:t>
      </w:r>
      <w:r w:rsidRPr="00915BE3">
        <w:t>r</w:t>
      </w:r>
      <w:r w:rsidRPr="00915BE3">
        <w:rPr>
          <w:spacing w:val="1"/>
        </w:rPr>
        <w:t xml:space="preserve"> </w:t>
      </w:r>
      <w:r w:rsidRPr="00915BE3">
        <w:rPr>
          <w:spacing w:val="2"/>
        </w:rPr>
        <w:t>w</w:t>
      </w:r>
      <w:r w:rsidRPr="00915BE3">
        <w:rPr>
          <w:spacing w:val="3"/>
        </w:rPr>
        <w:t>h</w:t>
      </w:r>
      <w:r w:rsidRPr="00915BE3">
        <w:t>o</w:t>
      </w:r>
      <w:r w:rsidRPr="00915BE3">
        <w:rPr>
          <w:spacing w:val="8"/>
        </w:rPr>
        <w:t xml:space="preserve"> </w:t>
      </w:r>
      <w:r w:rsidRPr="00915BE3">
        <w:rPr>
          <w:spacing w:val="3"/>
        </w:rPr>
        <w:t>h</w:t>
      </w:r>
      <w:r w:rsidRPr="00915BE3">
        <w:rPr>
          <w:spacing w:val="5"/>
        </w:rPr>
        <w:t>a</w:t>
      </w:r>
      <w:r w:rsidRPr="00915BE3">
        <w:t>s</w:t>
      </w:r>
      <w:r w:rsidRPr="00915BE3">
        <w:rPr>
          <w:spacing w:val="4"/>
        </w:rPr>
        <w:t xml:space="preserve"> </w:t>
      </w:r>
      <w:r w:rsidRPr="00915BE3">
        <w:t>a</w:t>
      </w:r>
      <w:r w:rsidRPr="00915BE3">
        <w:rPr>
          <w:spacing w:val="9"/>
        </w:rPr>
        <w:t xml:space="preserve"> </w:t>
      </w:r>
      <w:r w:rsidRPr="00915BE3">
        <w:rPr>
          <w:spacing w:val="2"/>
        </w:rPr>
        <w:t>l</w:t>
      </w:r>
      <w:r w:rsidRPr="00915BE3">
        <w:rPr>
          <w:spacing w:val="6"/>
        </w:rPr>
        <w:t>o</w:t>
      </w:r>
      <w:r w:rsidRPr="00915BE3">
        <w:rPr>
          <w:spacing w:val="3"/>
        </w:rPr>
        <w:t>n</w:t>
      </w:r>
      <w:r w:rsidRPr="00915BE3">
        <w:t>g</w:t>
      </w:r>
      <w:r w:rsidRPr="00915BE3">
        <w:rPr>
          <w:spacing w:val="4"/>
        </w:rPr>
        <w:t xml:space="preserve"> </w:t>
      </w:r>
      <w:r w:rsidRPr="00915BE3">
        <w:rPr>
          <w:spacing w:val="2"/>
        </w:rPr>
        <w:t>t</w:t>
      </w:r>
      <w:r w:rsidRPr="00915BE3">
        <w:rPr>
          <w:spacing w:val="5"/>
        </w:rPr>
        <w:t>rac</w:t>
      </w:r>
      <w:r w:rsidRPr="00915BE3">
        <w:t xml:space="preserve">k </w:t>
      </w:r>
      <w:r w:rsidRPr="00915BE3">
        <w:rPr>
          <w:spacing w:val="5"/>
        </w:rPr>
        <w:t>re</w:t>
      </w:r>
      <w:r w:rsidRPr="00915BE3">
        <w:rPr>
          <w:spacing w:val="3"/>
        </w:rPr>
        <w:t>c</w:t>
      </w:r>
      <w:r w:rsidRPr="00915BE3">
        <w:rPr>
          <w:spacing w:val="3"/>
        </w:rPr>
        <w:t>o</w:t>
      </w:r>
      <w:r w:rsidRPr="00915BE3">
        <w:rPr>
          <w:spacing w:val="5"/>
        </w:rPr>
        <w:t>r</w:t>
      </w:r>
      <w:r w:rsidRPr="00915BE3">
        <w:t>d</w:t>
      </w:r>
      <w:r w:rsidRPr="00915BE3">
        <w:rPr>
          <w:spacing w:val="3"/>
        </w:rPr>
        <w:t xml:space="preserve"> </w:t>
      </w:r>
      <w:r w:rsidRPr="00915BE3">
        <w:rPr>
          <w:spacing w:val="6"/>
        </w:rPr>
        <w:t>o</w:t>
      </w:r>
      <w:r w:rsidRPr="00915BE3">
        <w:t>f</w:t>
      </w:r>
      <w:r w:rsidRPr="00915BE3">
        <w:rPr>
          <w:spacing w:val="4"/>
        </w:rPr>
        <w:t xml:space="preserve"> i</w:t>
      </w:r>
      <w:r w:rsidRPr="00915BE3">
        <w:rPr>
          <w:spacing w:val="3"/>
        </w:rPr>
        <w:t>n</w:t>
      </w:r>
      <w:r w:rsidRPr="00915BE3">
        <w:rPr>
          <w:spacing w:val="5"/>
        </w:rPr>
        <w:t>c</w:t>
      </w:r>
      <w:r w:rsidRPr="00915BE3">
        <w:rPr>
          <w:spacing w:val="3"/>
        </w:rPr>
        <w:t>r</w:t>
      </w:r>
      <w:r w:rsidRPr="00915BE3">
        <w:rPr>
          <w:spacing w:val="5"/>
        </w:rPr>
        <w:t>ea</w:t>
      </w:r>
      <w:r w:rsidRPr="00915BE3">
        <w:rPr>
          <w:spacing w:val="4"/>
        </w:rPr>
        <w:t>si</w:t>
      </w:r>
      <w:r w:rsidRPr="00915BE3">
        <w:rPr>
          <w:spacing w:val="3"/>
        </w:rPr>
        <w:t>n</w:t>
      </w:r>
      <w:r w:rsidRPr="00915BE3">
        <w:t xml:space="preserve">g </w:t>
      </w:r>
      <w:r w:rsidRPr="00915BE3">
        <w:rPr>
          <w:spacing w:val="3"/>
        </w:rPr>
        <w:t>pr</w:t>
      </w:r>
      <w:r w:rsidRPr="00915BE3">
        <w:rPr>
          <w:spacing w:val="6"/>
        </w:rPr>
        <w:t>o</w:t>
      </w:r>
      <w:r w:rsidRPr="00915BE3">
        <w:rPr>
          <w:spacing w:val="3"/>
        </w:rPr>
        <w:t>f</w:t>
      </w:r>
      <w:r w:rsidRPr="00915BE3">
        <w:rPr>
          <w:spacing w:val="4"/>
        </w:rPr>
        <w:t>it</w:t>
      </w:r>
      <w:r w:rsidRPr="00915BE3">
        <w:rPr>
          <w:spacing w:val="3"/>
        </w:rPr>
        <w:t>ab</w:t>
      </w:r>
      <w:r w:rsidRPr="00915BE3">
        <w:rPr>
          <w:spacing w:val="4"/>
        </w:rPr>
        <w:t>i</w:t>
      </w:r>
      <w:r w:rsidRPr="00915BE3">
        <w:rPr>
          <w:spacing w:val="12"/>
        </w:rPr>
        <w:t>l</w:t>
      </w:r>
      <w:r w:rsidRPr="00915BE3">
        <w:rPr>
          <w:spacing w:val="4"/>
        </w:rPr>
        <w:t>it</w:t>
      </w:r>
      <w:r w:rsidRPr="00915BE3">
        <w:t>y</w:t>
      </w:r>
      <w:r w:rsidRPr="00915BE3">
        <w:rPr>
          <w:spacing w:val="-4"/>
        </w:rPr>
        <w:t xml:space="preserve"> </w:t>
      </w:r>
      <w:r w:rsidRPr="00915BE3">
        <w:rPr>
          <w:spacing w:val="5"/>
        </w:rPr>
        <w:t>a</w:t>
      </w:r>
      <w:r w:rsidRPr="00915BE3">
        <w:rPr>
          <w:spacing w:val="3"/>
        </w:rPr>
        <w:t>n</w:t>
      </w:r>
      <w:r w:rsidRPr="00915BE3">
        <w:t>d</w:t>
      </w:r>
      <w:r w:rsidRPr="00915BE3">
        <w:rPr>
          <w:spacing w:val="8"/>
        </w:rPr>
        <w:t xml:space="preserve"> </w:t>
      </w:r>
      <w:r w:rsidRPr="00915BE3">
        <w:rPr>
          <w:spacing w:val="3"/>
        </w:rPr>
        <w:t>c</w:t>
      </w:r>
      <w:r w:rsidRPr="00915BE3">
        <w:rPr>
          <w:spacing w:val="6"/>
        </w:rPr>
        <w:t>o</w:t>
      </w:r>
      <w:r w:rsidRPr="00915BE3">
        <w:rPr>
          <w:spacing w:val="3"/>
        </w:rPr>
        <w:t>n</w:t>
      </w:r>
      <w:r w:rsidRPr="00915BE3">
        <w:rPr>
          <w:spacing w:val="4"/>
        </w:rPr>
        <w:t>sist</w:t>
      </w:r>
      <w:r w:rsidRPr="00915BE3">
        <w:rPr>
          <w:spacing w:val="5"/>
        </w:rPr>
        <w:t>e</w:t>
      </w:r>
      <w:r w:rsidRPr="00915BE3">
        <w:rPr>
          <w:spacing w:val="3"/>
        </w:rPr>
        <w:t>n</w:t>
      </w:r>
      <w:r w:rsidRPr="00915BE3">
        <w:rPr>
          <w:spacing w:val="4"/>
        </w:rPr>
        <w:t>tl</w:t>
      </w:r>
      <w:r w:rsidRPr="00915BE3">
        <w:t>y</w:t>
      </w:r>
      <w:r w:rsidRPr="00915BE3">
        <w:rPr>
          <w:spacing w:val="-4"/>
        </w:rPr>
        <w:t xml:space="preserve"> </w:t>
      </w:r>
      <w:r w:rsidRPr="00915BE3">
        <w:rPr>
          <w:spacing w:val="5"/>
        </w:rPr>
        <w:t>r</w:t>
      </w:r>
      <w:r w:rsidRPr="00915BE3">
        <w:rPr>
          <w:spacing w:val="3"/>
        </w:rPr>
        <w:t>a</w:t>
      </w:r>
      <w:r w:rsidRPr="00915BE3">
        <w:rPr>
          <w:spacing w:val="4"/>
        </w:rPr>
        <w:t>isi</w:t>
      </w:r>
      <w:r w:rsidRPr="00915BE3">
        <w:rPr>
          <w:spacing w:val="3"/>
        </w:rPr>
        <w:t>n</w:t>
      </w:r>
      <w:r w:rsidRPr="00915BE3">
        <w:t>g</w:t>
      </w:r>
      <w:r w:rsidRPr="00915BE3">
        <w:rPr>
          <w:spacing w:val="3"/>
        </w:rPr>
        <w:t xml:space="preserve"> </w:t>
      </w:r>
      <w:r w:rsidRPr="00915BE3">
        <w:rPr>
          <w:spacing w:val="4"/>
        </w:rPr>
        <w:t>t</w:t>
      </w:r>
      <w:r w:rsidRPr="00915BE3">
        <w:rPr>
          <w:spacing w:val="3"/>
        </w:rPr>
        <w:t>h</w:t>
      </w:r>
      <w:r w:rsidRPr="00915BE3">
        <w:t>e</w:t>
      </w:r>
      <w:r w:rsidRPr="00915BE3">
        <w:rPr>
          <w:spacing w:val="8"/>
        </w:rPr>
        <w:t xml:space="preserve"> </w:t>
      </w:r>
      <w:r w:rsidRPr="00915BE3">
        <w:rPr>
          <w:spacing w:val="5"/>
        </w:rPr>
        <w:t>e</w:t>
      </w:r>
      <w:r w:rsidRPr="00915BE3">
        <w:rPr>
          <w:spacing w:val="3"/>
        </w:rPr>
        <w:t>ff</w:t>
      </w:r>
      <w:r w:rsidRPr="00915BE3">
        <w:rPr>
          <w:spacing w:val="5"/>
        </w:rPr>
        <w:t>ec</w:t>
      </w:r>
      <w:r w:rsidRPr="00915BE3">
        <w:rPr>
          <w:spacing w:val="4"/>
        </w:rPr>
        <w:t>ti</w:t>
      </w:r>
      <w:r w:rsidRPr="00915BE3">
        <w:rPr>
          <w:spacing w:val="3"/>
        </w:rPr>
        <w:t>v</w:t>
      </w:r>
      <w:r w:rsidRPr="00915BE3">
        <w:rPr>
          <w:spacing w:val="5"/>
        </w:rPr>
        <w:t>e</w:t>
      </w:r>
      <w:r w:rsidRPr="00915BE3">
        <w:rPr>
          <w:spacing w:val="3"/>
        </w:rPr>
        <w:t>n</w:t>
      </w:r>
      <w:r w:rsidRPr="00915BE3">
        <w:rPr>
          <w:spacing w:val="5"/>
        </w:rPr>
        <w:t>e</w:t>
      </w:r>
      <w:r w:rsidRPr="00915BE3">
        <w:rPr>
          <w:spacing w:val="4"/>
        </w:rPr>
        <w:t>s</w:t>
      </w:r>
      <w:r w:rsidRPr="00915BE3">
        <w:t>s</w:t>
      </w:r>
      <w:r w:rsidRPr="00915BE3">
        <w:rPr>
          <w:spacing w:val="-3"/>
        </w:rPr>
        <w:t xml:space="preserve"> </w:t>
      </w:r>
      <w:r w:rsidRPr="00915BE3">
        <w:rPr>
          <w:spacing w:val="6"/>
        </w:rPr>
        <w:t>o</w:t>
      </w:r>
      <w:r w:rsidRPr="00915BE3">
        <w:t xml:space="preserve">f </w:t>
      </w:r>
      <w:r w:rsidRPr="00915BE3">
        <w:rPr>
          <w:spacing w:val="4"/>
        </w:rPr>
        <w:t>s</w:t>
      </w:r>
      <w:r w:rsidRPr="00915BE3">
        <w:rPr>
          <w:spacing w:val="5"/>
        </w:rPr>
        <w:t>a</w:t>
      </w:r>
      <w:r w:rsidRPr="00915BE3">
        <w:rPr>
          <w:spacing w:val="4"/>
        </w:rPr>
        <w:t>l</w:t>
      </w:r>
      <w:r w:rsidRPr="00915BE3">
        <w:rPr>
          <w:spacing w:val="5"/>
        </w:rPr>
        <w:t>e</w:t>
      </w:r>
      <w:r w:rsidRPr="00915BE3">
        <w:t>s</w:t>
      </w:r>
      <w:r w:rsidRPr="00915BE3">
        <w:rPr>
          <w:spacing w:val="3"/>
        </w:rPr>
        <w:t xml:space="preserve"> </w:t>
      </w:r>
      <w:r w:rsidRPr="00915BE3">
        <w:rPr>
          <w:spacing w:val="5"/>
        </w:rPr>
        <w:t>r</w:t>
      </w:r>
      <w:r w:rsidRPr="00915BE3">
        <w:rPr>
          <w:spacing w:val="3"/>
        </w:rPr>
        <w:t>e</w:t>
      </w:r>
      <w:r w:rsidRPr="00915BE3">
        <w:rPr>
          <w:spacing w:val="6"/>
        </w:rPr>
        <w:t>p</w:t>
      </w:r>
      <w:r w:rsidRPr="00915BE3">
        <w:rPr>
          <w:spacing w:val="3"/>
        </w:rPr>
        <w:t>r</w:t>
      </w:r>
      <w:r w:rsidRPr="00915BE3">
        <w:rPr>
          <w:spacing w:val="5"/>
        </w:rPr>
        <w:t>e</w:t>
      </w:r>
      <w:r w:rsidRPr="00915BE3">
        <w:rPr>
          <w:spacing w:val="4"/>
        </w:rPr>
        <w:t>s</w:t>
      </w:r>
      <w:r w:rsidRPr="00915BE3">
        <w:rPr>
          <w:spacing w:val="5"/>
        </w:rPr>
        <w:t>e</w:t>
      </w:r>
      <w:r w:rsidRPr="00915BE3">
        <w:rPr>
          <w:spacing w:val="3"/>
        </w:rPr>
        <w:t>n</w:t>
      </w:r>
      <w:r w:rsidRPr="00915BE3">
        <w:rPr>
          <w:spacing w:val="4"/>
        </w:rPr>
        <w:t>t</w:t>
      </w:r>
      <w:r w:rsidRPr="00915BE3">
        <w:rPr>
          <w:spacing w:val="5"/>
        </w:rPr>
        <w:t>a</w:t>
      </w:r>
      <w:r w:rsidRPr="00915BE3">
        <w:rPr>
          <w:spacing w:val="4"/>
        </w:rPr>
        <w:t>ti</w:t>
      </w:r>
      <w:r w:rsidRPr="00915BE3">
        <w:rPr>
          <w:spacing w:val="3"/>
        </w:rPr>
        <w:t>v</w:t>
      </w:r>
      <w:r w:rsidRPr="00915BE3">
        <w:rPr>
          <w:spacing w:val="5"/>
        </w:rPr>
        <w:t>e</w:t>
      </w:r>
      <w:r w:rsidRPr="00915BE3">
        <w:rPr>
          <w:spacing w:val="2"/>
        </w:rPr>
        <w:t>s</w:t>
      </w:r>
      <w:r w:rsidRPr="00915BE3">
        <w:t>.</w:t>
      </w:r>
      <w:r w:rsidRPr="00915BE3">
        <w:rPr>
          <w:spacing w:val="-2"/>
        </w:rPr>
        <w:t xml:space="preserve"> </w:t>
      </w:r>
      <w:r w:rsidRPr="00915BE3">
        <w:rPr>
          <w:spacing w:val="4"/>
        </w:rPr>
        <w:t>R</w:t>
      </w:r>
      <w:r w:rsidRPr="00915BE3">
        <w:rPr>
          <w:spacing w:val="2"/>
        </w:rPr>
        <w:t>i</w:t>
      </w:r>
      <w:r w:rsidRPr="00915BE3">
        <w:rPr>
          <w:spacing w:val="5"/>
        </w:rPr>
        <w:t>c</w:t>
      </w:r>
      <w:r w:rsidRPr="00915BE3">
        <w:rPr>
          <w:spacing w:val="3"/>
        </w:rPr>
        <w:t>h</w:t>
      </w:r>
      <w:r w:rsidRPr="00915BE3">
        <w:rPr>
          <w:spacing w:val="5"/>
        </w:rPr>
        <w:t>a</w:t>
      </w:r>
      <w:r w:rsidRPr="00915BE3">
        <w:rPr>
          <w:spacing w:val="3"/>
        </w:rPr>
        <w:t>r</w:t>
      </w:r>
      <w:r w:rsidRPr="00915BE3">
        <w:t>d</w:t>
      </w:r>
      <w:r w:rsidRPr="00915BE3">
        <w:rPr>
          <w:spacing w:val="5"/>
        </w:rPr>
        <w:t xml:space="preserve"> </w:t>
      </w:r>
      <w:r w:rsidRPr="00915BE3">
        <w:rPr>
          <w:spacing w:val="3"/>
        </w:rPr>
        <w:t>h</w:t>
      </w:r>
      <w:r w:rsidRPr="00915BE3">
        <w:rPr>
          <w:spacing w:val="5"/>
        </w:rPr>
        <w:t>a</w:t>
      </w:r>
      <w:r w:rsidRPr="00915BE3">
        <w:t>s</w:t>
      </w:r>
      <w:r w:rsidRPr="00915BE3">
        <w:rPr>
          <w:spacing w:val="4"/>
        </w:rPr>
        <w:t xml:space="preserve"> </w:t>
      </w:r>
      <w:r w:rsidRPr="00915BE3">
        <w:rPr>
          <w:spacing w:val="3"/>
        </w:rPr>
        <w:t>a</w:t>
      </w:r>
      <w:r w:rsidRPr="00915BE3">
        <w:rPr>
          <w:spacing w:val="6"/>
        </w:rPr>
        <w:t>bo</w:t>
      </w:r>
      <w:r w:rsidRPr="00915BE3">
        <w:rPr>
          <w:spacing w:val="3"/>
        </w:rPr>
        <w:t>v</w:t>
      </w:r>
      <w:r w:rsidRPr="00915BE3">
        <w:t>e</w:t>
      </w:r>
      <w:r w:rsidRPr="00915BE3">
        <w:rPr>
          <w:spacing w:val="3"/>
        </w:rPr>
        <w:t xml:space="preserve"> </w:t>
      </w:r>
      <w:r w:rsidRPr="00915BE3">
        <w:rPr>
          <w:spacing w:val="5"/>
        </w:rPr>
        <w:t>a</w:t>
      </w:r>
      <w:r w:rsidRPr="00915BE3">
        <w:rPr>
          <w:spacing w:val="3"/>
        </w:rPr>
        <w:t>ve</w:t>
      </w:r>
      <w:r w:rsidRPr="00915BE3">
        <w:rPr>
          <w:spacing w:val="5"/>
        </w:rPr>
        <w:t>ra</w:t>
      </w:r>
      <w:r w:rsidRPr="00915BE3">
        <w:rPr>
          <w:spacing w:val="3"/>
        </w:rPr>
        <w:t>g</w:t>
      </w:r>
      <w:r w:rsidRPr="00915BE3">
        <w:t>e</w:t>
      </w:r>
      <w:r w:rsidRPr="00915BE3">
        <w:rPr>
          <w:spacing w:val="2"/>
        </w:rPr>
        <w:t xml:space="preserve"> </w:t>
      </w:r>
      <w:r w:rsidRPr="00915BE3">
        <w:rPr>
          <w:spacing w:val="4"/>
        </w:rPr>
        <w:t>i</w:t>
      </w:r>
      <w:r w:rsidRPr="00915BE3">
        <w:rPr>
          <w:spacing w:val="3"/>
        </w:rPr>
        <w:t>n</w:t>
      </w:r>
      <w:r w:rsidRPr="00915BE3">
        <w:rPr>
          <w:spacing w:val="4"/>
        </w:rPr>
        <w:t>t</w:t>
      </w:r>
      <w:r w:rsidRPr="00915BE3">
        <w:rPr>
          <w:spacing w:val="5"/>
        </w:rPr>
        <w:t>e</w:t>
      </w:r>
      <w:r w:rsidRPr="00915BE3">
        <w:rPr>
          <w:spacing w:val="3"/>
        </w:rPr>
        <w:t>r</w:t>
      </w:r>
      <w:r w:rsidRPr="00915BE3">
        <w:rPr>
          <w:spacing w:val="6"/>
        </w:rPr>
        <w:t>p</w:t>
      </w:r>
      <w:r w:rsidRPr="00915BE3">
        <w:rPr>
          <w:spacing w:val="3"/>
        </w:rPr>
        <w:t>er</w:t>
      </w:r>
      <w:r w:rsidRPr="00915BE3">
        <w:rPr>
          <w:spacing w:val="4"/>
        </w:rPr>
        <w:t>s</w:t>
      </w:r>
      <w:r w:rsidRPr="00915BE3">
        <w:rPr>
          <w:spacing w:val="6"/>
        </w:rPr>
        <w:t>o</w:t>
      </w:r>
      <w:r w:rsidRPr="00915BE3">
        <w:rPr>
          <w:spacing w:val="3"/>
        </w:rPr>
        <w:t>n</w:t>
      </w:r>
      <w:r w:rsidRPr="00915BE3">
        <w:rPr>
          <w:spacing w:val="5"/>
        </w:rPr>
        <w:t>a</w:t>
      </w:r>
      <w:r w:rsidRPr="00915BE3">
        <w:t>l</w:t>
      </w:r>
      <w:r w:rsidRPr="00915BE3">
        <w:rPr>
          <w:spacing w:val="-3"/>
        </w:rPr>
        <w:t xml:space="preserve"> </w:t>
      </w:r>
      <w:r w:rsidRPr="00915BE3">
        <w:rPr>
          <w:spacing w:val="5"/>
        </w:rPr>
        <w:t>a</w:t>
      </w:r>
      <w:r w:rsidRPr="00915BE3">
        <w:rPr>
          <w:spacing w:val="3"/>
        </w:rPr>
        <w:t>n</w:t>
      </w:r>
      <w:r w:rsidRPr="00915BE3">
        <w:t>d</w:t>
      </w:r>
      <w:r w:rsidRPr="00915BE3">
        <w:rPr>
          <w:spacing w:val="8"/>
        </w:rPr>
        <w:t xml:space="preserve"> </w:t>
      </w:r>
      <w:r w:rsidRPr="00915BE3">
        <w:rPr>
          <w:spacing w:val="2"/>
        </w:rPr>
        <w:t>s</w:t>
      </w:r>
      <w:r w:rsidRPr="00915BE3">
        <w:rPr>
          <w:spacing w:val="5"/>
        </w:rPr>
        <w:t>a</w:t>
      </w:r>
      <w:r w:rsidRPr="00915BE3">
        <w:rPr>
          <w:spacing w:val="4"/>
        </w:rPr>
        <w:t>l</w:t>
      </w:r>
      <w:r w:rsidRPr="00915BE3">
        <w:rPr>
          <w:spacing w:val="5"/>
        </w:rPr>
        <w:t>e</w:t>
      </w:r>
      <w:r w:rsidRPr="00915BE3">
        <w:t>s</w:t>
      </w:r>
      <w:r w:rsidRPr="00915BE3">
        <w:rPr>
          <w:spacing w:val="3"/>
        </w:rPr>
        <w:t xml:space="preserve"> </w:t>
      </w:r>
      <w:r w:rsidRPr="00915BE3">
        <w:rPr>
          <w:spacing w:val="4"/>
        </w:rPr>
        <w:t>s</w:t>
      </w:r>
      <w:r w:rsidRPr="00915BE3">
        <w:rPr>
          <w:spacing w:val="3"/>
        </w:rPr>
        <w:t>k</w:t>
      </w:r>
      <w:r w:rsidRPr="00915BE3">
        <w:rPr>
          <w:spacing w:val="4"/>
        </w:rPr>
        <w:t>ills</w:t>
      </w:r>
      <w:r w:rsidRPr="00915BE3">
        <w:t xml:space="preserve">, </w:t>
      </w:r>
      <w:r w:rsidRPr="00915BE3">
        <w:rPr>
          <w:spacing w:val="5"/>
        </w:rPr>
        <w:t>a</w:t>
      </w:r>
      <w:r w:rsidRPr="00915BE3">
        <w:rPr>
          <w:spacing w:val="3"/>
        </w:rPr>
        <w:t>n</w:t>
      </w:r>
      <w:r w:rsidRPr="00915BE3">
        <w:t>d</w:t>
      </w:r>
      <w:r w:rsidRPr="00915BE3">
        <w:rPr>
          <w:spacing w:val="5"/>
        </w:rPr>
        <w:t xml:space="preserve"> </w:t>
      </w:r>
      <w:r w:rsidRPr="00915BE3">
        <w:rPr>
          <w:spacing w:val="6"/>
        </w:rPr>
        <w:t>po</w:t>
      </w:r>
      <w:r w:rsidRPr="00915BE3">
        <w:rPr>
          <w:spacing w:val="4"/>
        </w:rPr>
        <w:t>s</w:t>
      </w:r>
      <w:r w:rsidRPr="00915BE3">
        <w:rPr>
          <w:spacing w:val="2"/>
        </w:rPr>
        <w:t>s</w:t>
      </w:r>
      <w:r w:rsidRPr="00915BE3">
        <w:rPr>
          <w:spacing w:val="5"/>
        </w:rPr>
        <w:t>e</w:t>
      </w:r>
      <w:r w:rsidRPr="00915BE3">
        <w:rPr>
          <w:spacing w:val="4"/>
        </w:rPr>
        <w:t>ss</w:t>
      </w:r>
      <w:r w:rsidRPr="00915BE3">
        <w:rPr>
          <w:spacing w:val="5"/>
        </w:rPr>
        <w:t>e</w:t>
      </w:r>
      <w:r w:rsidRPr="00915BE3">
        <w:t>s</w:t>
      </w:r>
      <w:r w:rsidRPr="00915BE3">
        <w:rPr>
          <w:spacing w:val="-1"/>
        </w:rPr>
        <w:t xml:space="preserve"> </w:t>
      </w:r>
      <w:r w:rsidRPr="00915BE3">
        <w:t>a</w:t>
      </w:r>
      <w:r w:rsidRPr="00915BE3">
        <w:rPr>
          <w:spacing w:val="9"/>
        </w:rPr>
        <w:t xml:space="preserve"> </w:t>
      </w:r>
      <w:r w:rsidRPr="00915BE3">
        <w:rPr>
          <w:spacing w:val="3"/>
        </w:rPr>
        <w:t>gr</w:t>
      </w:r>
      <w:r w:rsidRPr="00915BE3">
        <w:rPr>
          <w:spacing w:val="5"/>
        </w:rPr>
        <w:t>ea</w:t>
      </w:r>
      <w:r w:rsidRPr="00915BE3">
        <w:t>t</w:t>
      </w:r>
      <w:r w:rsidRPr="00915BE3">
        <w:rPr>
          <w:spacing w:val="3"/>
        </w:rPr>
        <w:t xml:space="preserve"> d</w:t>
      </w:r>
      <w:r w:rsidRPr="00915BE3">
        <w:rPr>
          <w:spacing w:val="5"/>
        </w:rPr>
        <w:t>ea</w:t>
      </w:r>
      <w:r w:rsidRPr="00915BE3">
        <w:t>l</w:t>
      </w:r>
      <w:r w:rsidRPr="00915BE3">
        <w:rPr>
          <w:spacing w:val="4"/>
        </w:rPr>
        <w:t xml:space="preserve"> </w:t>
      </w:r>
      <w:r w:rsidRPr="00915BE3">
        <w:rPr>
          <w:spacing w:val="6"/>
        </w:rPr>
        <w:t>o</w:t>
      </w:r>
      <w:r w:rsidRPr="00915BE3">
        <w:t>f</w:t>
      </w:r>
      <w:r w:rsidRPr="00915BE3">
        <w:rPr>
          <w:spacing w:val="4"/>
        </w:rPr>
        <w:t xml:space="preserve"> </w:t>
      </w:r>
      <w:r w:rsidRPr="00915BE3">
        <w:rPr>
          <w:spacing w:val="5"/>
        </w:rPr>
        <w:t>e</w:t>
      </w:r>
      <w:r w:rsidRPr="00915BE3">
        <w:rPr>
          <w:spacing w:val="3"/>
        </w:rPr>
        <w:t>n</w:t>
      </w:r>
      <w:r w:rsidRPr="00915BE3">
        <w:rPr>
          <w:spacing w:val="4"/>
        </w:rPr>
        <w:t>t</w:t>
      </w:r>
      <w:r w:rsidRPr="00915BE3">
        <w:rPr>
          <w:spacing w:val="3"/>
        </w:rPr>
        <w:t>hu</w:t>
      </w:r>
      <w:r w:rsidRPr="00915BE3">
        <w:rPr>
          <w:spacing w:val="4"/>
        </w:rPr>
        <w:t>si</w:t>
      </w:r>
      <w:r w:rsidRPr="00915BE3">
        <w:rPr>
          <w:spacing w:val="5"/>
        </w:rPr>
        <w:t>a</w:t>
      </w:r>
      <w:r w:rsidRPr="00915BE3">
        <w:rPr>
          <w:spacing w:val="4"/>
        </w:rPr>
        <w:t>s</w:t>
      </w:r>
      <w:r w:rsidRPr="00915BE3">
        <w:rPr>
          <w:spacing w:val="1"/>
        </w:rPr>
        <w:t>m</w:t>
      </w:r>
      <w:r w:rsidRPr="00915BE3">
        <w:t>,</w:t>
      </w:r>
      <w:r w:rsidRPr="00915BE3">
        <w:rPr>
          <w:spacing w:val="1"/>
        </w:rPr>
        <w:t xml:space="preserve"> </w:t>
      </w:r>
      <w:r w:rsidRPr="00915BE3">
        <w:rPr>
          <w:spacing w:val="5"/>
        </w:rPr>
        <w:t>e</w:t>
      </w:r>
      <w:r w:rsidRPr="00915BE3">
        <w:rPr>
          <w:spacing w:val="3"/>
        </w:rPr>
        <w:t>n</w:t>
      </w:r>
      <w:r w:rsidRPr="00915BE3">
        <w:rPr>
          <w:spacing w:val="5"/>
        </w:rPr>
        <w:t>er</w:t>
      </w:r>
      <w:r w:rsidRPr="00915BE3">
        <w:rPr>
          <w:spacing w:val="3"/>
        </w:rPr>
        <w:t>g</w:t>
      </w:r>
      <w:r w:rsidRPr="00915BE3">
        <w:rPr>
          <w:spacing w:val="1"/>
        </w:rPr>
        <w:t>y</w:t>
      </w:r>
      <w:r w:rsidRPr="00915BE3">
        <w:t>,</w:t>
      </w:r>
      <w:r w:rsidRPr="00915BE3">
        <w:rPr>
          <w:spacing w:val="4"/>
        </w:rPr>
        <w:t xml:space="preserve"> </w:t>
      </w:r>
      <w:r w:rsidRPr="00915BE3">
        <w:rPr>
          <w:spacing w:val="5"/>
        </w:rPr>
        <w:t>a</w:t>
      </w:r>
      <w:r w:rsidRPr="00915BE3">
        <w:rPr>
          <w:spacing w:val="3"/>
        </w:rPr>
        <w:t>n</w:t>
      </w:r>
      <w:r w:rsidRPr="00915BE3">
        <w:t>d</w:t>
      </w:r>
      <w:r w:rsidRPr="00915BE3">
        <w:rPr>
          <w:spacing w:val="8"/>
        </w:rPr>
        <w:t xml:space="preserve"> </w:t>
      </w:r>
      <w:r w:rsidRPr="00915BE3">
        <w:rPr>
          <w:spacing w:val="4"/>
        </w:rPr>
        <w:t>t</w:t>
      </w:r>
      <w:r w:rsidRPr="00915BE3">
        <w:rPr>
          <w:spacing w:val="3"/>
        </w:rPr>
        <w:t>h</w:t>
      </w:r>
      <w:r w:rsidRPr="00915BE3">
        <w:t>e</w:t>
      </w:r>
      <w:r w:rsidRPr="00915BE3">
        <w:rPr>
          <w:spacing w:val="3"/>
        </w:rPr>
        <w:t xml:space="preserve"> </w:t>
      </w:r>
      <w:r w:rsidRPr="00915BE3">
        <w:rPr>
          <w:spacing w:val="5"/>
        </w:rPr>
        <w:t>a</w:t>
      </w:r>
      <w:r w:rsidRPr="00915BE3">
        <w:rPr>
          <w:spacing w:val="6"/>
        </w:rPr>
        <w:t>b</w:t>
      </w:r>
      <w:r w:rsidRPr="00915BE3">
        <w:rPr>
          <w:spacing w:val="4"/>
        </w:rPr>
        <w:t>i</w:t>
      </w:r>
      <w:r w:rsidRPr="00915BE3">
        <w:rPr>
          <w:spacing w:val="2"/>
        </w:rPr>
        <w:t>l</w:t>
      </w:r>
      <w:r w:rsidRPr="00915BE3">
        <w:rPr>
          <w:spacing w:val="4"/>
        </w:rPr>
        <w:t>it</w:t>
      </w:r>
      <w:r w:rsidRPr="00915BE3">
        <w:t>y</w:t>
      </w:r>
      <w:r w:rsidRPr="00915BE3">
        <w:rPr>
          <w:spacing w:val="1"/>
        </w:rPr>
        <w:t xml:space="preserve"> </w:t>
      </w:r>
      <w:r w:rsidRPr="00915BE3">
        <w:rPr>
          <w:spacing w:val="4"/>
        </w:rPr>
        <w:t>t</w:t>
      </w:r>
      <w:r w:rsidRPr="00915BE3">
        <w:t>o</w:t>
      </w:r>
      <w:r w:rsidRPr="00915BE3">
        <w:rPr>
          <w:spacing w:val="9"/>
        </w:rPr>
        <w:t xml:space="preserve"> </w:t>
      </w:r>
      <w:r w:rsidRPr="00915BE3">
        <w:t>w</w:t>
      </w:r>
      <w:r w:rsidRPr="00915BE3">
        <w:rPr>
          <w:spacing w:val="6"/>
        </w:rPr>
        <w:t>o</w:t>
      </w:r>
      <w:r w:rsidRPr="00915BE3">
        <w:rPr>
          <w:spacing w:val="5"/>
        </w:rPr>
        <w:t>r</w:t>
      </w:r>
      <w:r w:rsidRPr="00915BE3">
        <w:t>k</w:t>
      </w:r>
      <w:r w:rsidRPr="00915BE3">
        <w:rPr>
          <w:spacing w:val="4"/>
        </w:rPr>
        <w:t xml:space="preserve"> i</w:t>
      </w:r>
      <w:r w:rsidRPr="00915BE3">
        <w:t>n</w:t>
      </w:r>
      <w:r w:rsidRPr="00915BE3">
        <w:rPr>
          <w:spacing w:val="6"/>
        </w:rPr>
        <w:t xml:space="preserve"> </w:t>
      </w:r>
      <w:r w:rsidRPr="00915BE3">
        <w:rPr>
          <w:spacing w:val="4"/>
        </w:rPr>
        <w:t>t</w:t>
      </w:r>
      <w:r w:rsidRPr="00915BE3">
        <w:rPr>
          <w:spacing w:val="3"/>
        </w:rPr>
        <w:t>h</w:t>
      </w:r>
      <w:r w:rsidRPr="00915BE3">
        <w:t xml:space="preserve">e </w:t>
      </w:r>
      <w:r w:rsidRPr="00915BE3">
        <w:rPr>
          <w:spacing w:val="3"/>
        </w:rPr>
        <w:t>f</w:t>
      </w:r>
      <w:r w:rsidRPr="00915BE3">
        <w:rPr>
          <w:spacing w:val="4"/>
        </w:rPr>
        <w:t>i</w:t>
      </w:r>
      <w:r w:rsidRPr="00915BE3">
        <w:rPr>
          <w:spacing w:val="5"/>
        </w:rPr>
        <w:t>e</w:t>
      </w:r>
      <w:r w:rsidRPr="00915BE3">
        <w:rPr>
          <w:spacing w:val="4"/>
        </w:rPr>
        <w:t>l</w:t>
      </w:r>
      <w:r w:rsidRPr="00915BE3">
        <w:t>d</w:t>
      </w:r>
      <w:r w:rsidRPr="00915BE3">
        <w:rPr>
          <w:spacing w:val="7"/>
        </w:rPr>
        <w:t xml:space="preserve"> </w:t>
      </w:r>
      <w:r w:rsidRPr="00915BE3">
        <w:t>w</w:t>
      </w:r>
      <w:r w:rsidRPr="00915BE3">
        <w:rPr>
          <w:spacing w:val="5"/>
        </w:rPr>
        <w:t>i</w:t>
      </w:r>
      <w:r w:rsidRPr="00915BE3">
        <w:rPr>
          <w:spacing w:val="4"/>
        </w:rPr>
        <w:t>t</w:t>
      </w:r>
      <w:r w:rsidRPr="00915BE3">
        <w:t>h</w:t>
      </w:r>
      <w:r w:rsidRPr="00915BE3">
        <w:rPr>
          <w:spacing w:val="7"/>
        </w:rPr>
        <w:t xml:space="preserve"> </w:t>
      </w:r>
      <w:r w:rsidRPr="00915BE3">
        <w:rPr>
          <w:spacing w:val="5"/>
        </w:rPr>
        <w:t>e</w:t>
      </w:r>
      <w:r w:rsidRPr="00915BE3">
        <w:rPr>
          <w:spacing w:val="3"/>
        </w:rPr>
        <w:t>x</w:t>
      </w:r>
      <w:r w:rsidRPr="00915BE3">
        <w:rPr>
          <w:spacing w:val="5"/>
        </w:rPr>
        <w:t>ec</w:t>
      </w:r>
      <w:r w:rsidRPr="00915BE3">
        <w:rPr>
          <w:spacing w:val="3"/>
        </w:rPr>
        <w:t>u</w:t>
      </w:r>
      <w:r w:rsidRPr="00915BE3">
        <w:rPr>
          <w:spacing w:val="4"/>
        </w:rPr>
        <w:t>ti</w:t>
      </w:r>
      <w:r w:rsidRPr="00915BE3">
        <w:rPr>
          <w:spacing w:val="3"/>
        </w:rPr>
        <w:t>v</w:t>
      </w:r>
      <w:r w:rsidRPr="00915BE3">
        <w:rPr>
          <w:spacing w:val="5"/>
        </w:rPr>
        <w:t>e</w:t>
      </w:r>
      <w:r w:rsidRPr="00915BE3">
        <w:rPr>
          <w:spacing w:val="6"/>
        </w:rPr>
        <w:t>s</w:t>
      </w:r>
      <w:r w:rsidRPr="00915BE3">
        <w:t>.</w:t>
      </w:r>
      <w:r w:rsidRPr="00915BE3">
        <w:rPr>
          <w:spacing w:val="-1"/>
        </w:rPr>
        <w:t xml:space="preserve"> </w:t>
      </w:r>
      <w:r w:rsidRPr="00915BE3">
        <w:rPr>
          <w:spacing w:val="2"/>
        </w:rPr>
        <w:t>A</w:t>
      </w:r>
      <w:r w:rsidRPr="00915BE3">
        <w:t>s</w:t>
      </w:r>
      <w:r w:rsidRPr="00915BE3">
        <w:rPr>
          <w:spacing w:val="7"/>
        </w:rPr>
        <w:t xml:space="preserve"> </w:t>
      </w:r>
      <w:r w:rsidRPr="00915BE3">
        <w:t>a</w:t>
      </w:r>
      <w:r w:rsidRPr="00915BE3">
        <w:rPr>
          <w:spacing w:val="9"/>
        </w:rPr>
        <w:t xml:space="preserve"> </w:t>
      </w:r>
      <w:r w:rsidRPr="00915BE3">
        <w:rPr>
          <w:spacing w:val="1"/>
        </w:rPr>
        <w:t>h</w:t>
      </w:r>
      <w:r w:rsidRPr="00915BE3">
        <w:rPr>
          <w:spacing w:val="5"/>
        </w:rPr>
        <w:t>a</w:t>
      </w:r>
      <w:r w:rsidRPr="00915BE3">
        <w:rPr>
          <w:spacing w:val="3"/>
        </w:rPr>
        <w:t>n</w:t>
      </w:r>
      <w:r w:rsidRPr="00915BE3">
        <w:rPr>
          <w:spacing w:val="6"/>
        </w:rPr>
        <w:t>d</w:t>
      </w:r>
      <w:r w:rsidRPr="00915BE3">
        <w:t>s</w:t>
      </w:r>
      <w:r w:rsidRPr="00915BE3">
        <w:rPr>
          <w:spacing w:val="2"/>
        </w:rPr>
        <w:t xml:space="preserve"> </w:t>
      </w:r>
      <w:r w:rsidRPr="00915BE3">
        <w:rPr>
          <w:spacing w:val="6"/>
        </w:rPr>
        <w:t>o</w:t>
      </w:r>
      <w:r w:rsidRPr="00915BE3">
        <w:t>n</w:t>
      </w:r>
      <w:r w:rsidRPr="00915BE3">
        <w:rPr>
          <w:spacing w:val="6"/>
        </w:rPr>
        <w:t xml:space="preserve"> </w:t>
      </w:r>
      <w:r w:rsidRPr="00915BE3">
        <w:rPr>
          <w:spacing w:val="4"/>
        </w:rPr>
        <w:t>l</w:t>
      </w:r>
      <w:r w:rsidRPr="00915BE3">
        <w:rPr>
          <w:spacing w:val="3"/>
        </w:rPr>
        <w:t>e</w:t>
      </w:r>
      <w:r w:rsidRPr="00915BE3">
        <w:rPr>
          <w:spacing w:val="5"/>
        </w:rPr>
        <w:t>a</w:t>
      </w:r>
      <w:r w:rsidRPr="00915BE3">
        <w:rPr>
          <w:spacing w:val="3"/>
        </w:rPr>
        <w:t>d</w:t>
      </w:r>
      <w:r w:rsidRPr="00915BE3">
        <w:rPr>
          <w:spacing w:val="5"/>
        </w:rPr>
        <w:t>e</w:t>
      </w:r>
      <w:r w:rsidRPr="00915BE3">
        <w:t>r</w:t>
      </w:r>
      <w:r w:rsidRPr="00915BE3">
        <w:rPr>
          <w:spacing w:val="8"/>
        </w:rPr>
        <w:t xml:space="preserve"> </w:t>
      </w:r>
      <w:r w:rsidRPr="00915BE3">
        <w:rPr>
          <w:spacing w:val="3"/>
        </w:rPr>
        <w:t>h</w:t>
      </w:r>
      <w:r w:rsidRPr="00915BE3">
        <w:t>e</w:t>
      </w:r>
      <w:r w:rsidRPr="00915BE3">
        <w:rPr>
          <w:spacing w:val="6"/>
        </w:rPr>
        <w:t xml:space="preserve"> </w:t>
      </w:r>
      <w:r w:rsidRPr="00915BE3">
        <w:rPr>
          <w:spacing w:val="5"/>
        </w:rPr>
        <w:t>a</w:t>
      </w:r>
      <w:r w:rsidRPr="00915BE3">
        <w:rPr>
          <w:spacing w:val="4"/>
        </w:rPr>
        <w:t>l</w:t>
      </w:r>
      <w:r w:rsidRPr="00915BE3">
        <w:t>w</w:t>
      </w:r>
      <w:r w:rsidRPr="00915BE3">
        <w:rPr>
          <w:spacing w:val="8"/>
        </w:rPr>
        <w:t>a</w:t>
      </w:r>
      <w:r w:rsidRPr="00915BE3">
        <w:rPr>
          <w:spacing w:val="1"/>
        </w:rPr>
        <w:t>y</w:t>
      </w:r>
      <w:r w:rsidRPr="00915BE3">
        <w:t>s</w:t>
      </w:r>
      <w:r w:rsidRPr="00915BE3">
        <w:rPr>
          <w:spacing w:val="3"/>
        </w:rPr>
        <w:t xml:space="preserve"> </w:t>
      </w:r>
      <w:r w:rsidRPr="00915BE3">
        <w:rPr>
          <w:spacing w:val="4"/>
        </w:rPr>
        <w:t>i</w:t>
      </w:r>
      <w:r w:rsidRPr="00915BE3">
        <w:rPr>
          <w:spacing w:val="3"/>
        </w:rPr>
        <w:t>n</w:t>
      </w:r>
      <w:r w:rsidRPr="00915BE3">
        <w:rPr>
          <w:spacing w:val="6"/>
        </w:rPr>
        <w:t>s</w:t>
      </w:r>
      <w:r w:rsidRPr="00915BE3">
        <w:rPr>
          <w:spacing w:val="5"/>
        </w:rPr>
        <w:t>er</w:t>
      </w:r>
      <w:r w:rsidRPr="00915BE3">
        <w:rPr>
          <w:spacing w:val="4"/>
        </w:rPr>
        <w:t>t</w:t>
      </w:r>
      <w:r w:rsidRPr="00915BE3">
        <w:t>s</w:t>
      </w:r>
      <w:r w:rsidRPr="00915BE3">
        <w:rPr>
          <w:spacing w:val="2"/>
        </w:rPr>
        <w:t xml:space="preserve"> </w:t>
      </w:r>
      <w:r w:rsidRPr="00915BE3">
        <w:t>a</w:t>
      </w:r>
      <w:r w:rsidRPr="00915BE3">
        <w:rPr>
          <w:spacing w:val="9"/>
        </w:rPr>
        <w:t xml:space="preserve"> </w:t>
      </w:r>
      <w:r w:rsidRPr="00915BE3">
        <w:rPr>
          <w:spacing w:val="1"/>
        </w:rPr>
        <w:t>g</w:t>
      </w:r>
      <w:r w:rsidRPr="00915BE3">
        <w:rPr>
          <w:spacing w:val="5"/>
        </w:rPr>
        <w:t>rea</w:t>
      </w:r>
      <w:r w:rsidRPr="00915BE3">
        <w:t>t</w:t>
      </w:r>
      <w:r w:rsidRPr="00915BE3">
        <w:rPr>
          <w:spacing w:val="1"/>
        </w:rPr>
        <w:t xml:space="preserve"> </w:t>
      </w:r>
      <w:r w:rsidRPr="00915BE3">
        <w:rPr>
          <w:spacing w:val="6"/>
        </w:rPr>
        <w:t>d</w:t>
      </w:r>
      <w:r w:rsidRPr="00915BE3">
        <w:rPr>
          <w:spacing w:val="5"/>
        </w:rPr>
        <w:t>ea</w:t>
      </w:r>
      <w:r w:rsidRPr="00915BE3">
        <w:t>l</w:t>
      </w:r>
      <w:r w:rsidRPr="00915BE3">
        <w:rPr>
          <w:spacing w:val="2"/>
        </w:rPr>
        <w:t xml:space="preserve"> </w:t>
      </w:r>
      <w:r w:rsidRPr="00915BE3">
        <w:rPr>
          <w:spacing w:val="6"/>
        </w:rPr>
        <w:t>o</w:t>
      </w:r>
      <w:r w:rsidRPr="00915BE3">
        <w:t xml:space="preserve">f </w:t>
      </w:r>
      <w:r w:rsidRPr="00915BE3">
        <w:rPr>
          <w:spacing w:val="6"/>
        </w:rPr>
        <w:t>p</w:t>
      </w:r>
      <w:r w:rsidRPr="00915BE3">
        <w:rPr>
          <w:spacing w:val="3"/>
        </w:rPr>
        <w:t>e</w:t>
      </w:r>
      <w:r w:rsidRPr="00915BE3">
        <w:rPr>
          <w:spacing w:val="5"/>
        </w:rPr>
        <w:t>r</w:t>
      </w:r>
      <w:r w:rsidRPr="00915BE3">
        <w:rPr>
          <w:spacing w:val="4"/>
        </w:rPr>
        <w:t>s</w:t>
      </w:r>
      <w:r w:rsidRPr="00915BE3">
        <w:rPr>
          <w:spacing w:val="6"/>
        </w:rPr>
        <w:t>o</w:t>
      </w:r>
      <w:r w:rsidRPr="00915BE3">
        <w:rPr>
          <w:spacing w:val="3"/>
        </w:rPr>
        <w:t>n</w:t>
      </w:r>
      <w:r w:rsidRPr="00915BE3">
        <w:rPr>
          <w:spacing w:val="5"/>
        </w:rPr>
        <w:t>a</w:t>
      </w:r>
      <w:r w:rsidRPr="00915BE3">
        <w:t xml:space="preserve">l </w:t>
      </w:r>
      <w:r w:rsidRPr="00915BE3">
        <w:rPr>
          <w:spacing w:val="5"/>
        </w:rPr>
        <w:t>a</w:t>
      </w:r>
      <w:r w:rsidRPr="00915BE3">
        <w:rPr>
          <w:spacing w:val="2"/>
        </w:rPr>
        <w:t>t</w:t>
      </w:r>
      <w:r w:rsidRPr="00915BE3">
        <w:rPr>
          <w:spacing w:val="4"/>
        </w:rPr>
        <w:t>t</w:t>
      </w:r>
      <w:r w:rsidRPr="00915BE3">
        <w:rPr>
          <w:spacing w:val="5"/>
        </w:rPr>
        <w:t>e</w:t>
      </w:r>
      <w:r w:rsidRPr="00915BE3">
        <w:rPr>
          <w:spacing w:val="3"/>
        </w:rPr>
        <w:t>n</w:t>
      </w:r>
      <w:r w:rsidRPr="00915BE3">
        <w:rPr>
          <w:spacing w:val="4"/>
        </w:rPr>
        <w:t>t</w:t>
      </w:r>
      <w:r w:rsidRPr="00915BE3">
        <w:rPr>
          <w:spacing w:val="2"/>
        </w:rPr>
        <w:t>i</w:t>
      </w:r>
      <w:r w:rsidRPr="00915BE3">
        <w:rPr>
          <w:spacing w:val="6"/>
        </w:rPr>
        <w:t>o</w:t>
      </w:r>
      <w:r w:rsidRPr="00915BE3">
        <w:t>n</w:t>
      </w:r>
      <w:r w:rsidRPr="00915BE3">
        <w:rPr>
          <w:spacing w:val="1"/>
        </w:rPr>
        <w:t xml:space="preserve"> </w:t>
      </w:r>
      <w:r w:rsidRPr="00915BE3">
        <w:rPr>
          <w:spacing w:val="5"/>
        </w:rPr>
        <w:t>a</w:t>
      </w:r>
      <w:r w:rsidRPr="00915BE3">
        <w:rPr>
          <w:spacing w:val="3"/>
        </w:rPr>
        <w:t>n</w:t>
      </w:r>
      <w:r w:rsidRPr="00915BE3">
        <w:t>d</w:t>
      </w:r>
      <w:r w:rsidRPr="00915BE3">
        <w:rPr>
          <w:spacing w:val="5"/>
        </w:rPr>
        <w:t xml:space="preserve"> </w:t>
      </w:r>
      <w:r w:rsidRPr="00915BE3">
        <w:rPr>
          <w:spacing w:val="4"/>
        </w:rPr>
        <w:t>i</w:t>
      </w:r>
      <w:r w:rsidRPr="00915BE3">
        <w:rPr>
          <w:spacing w:val="3"/>
        </w:rPr>
        <w:t>nv</w:t>
      </w:r>
      <w:r w:rsidRPr="00915BE3">
        <w:rPr>
          <w:spacing w:val="6"/>
        </w:rPr>
        <w:t>o</w:t>
      </w:r>
      <w:r w:rsidRPr="00915BE3">
        <w:rPr>
          <w:spacing w:val="4"/>
        </w:rPr>
        <w:t>l</w:t>
      </w:r>
      <w:r w:rsidRPr="00915BE3">
        <w:rPr>
          <w:spacing w:val="1"/>
        </w:rPr>
        <w:t>v</w:t>
      </w:r>
      <w:r w:rsidRPr="00915BE3">
        <w:rPr>
          <w:spacing w:val="5"/>
        </w:rPr>
        <w:t>e</w:t>
      </w:r>
      <w:r w:rsidRPr="00915BE3">
        <w:rPr>
          <w:spacing w:val="1"/>
        </w:rPr>
        <w:t>m</w:t>
      </w:r>
      <w:r w:rsidRPr="00915BE3">
        <w:rPr>
          <w:spacing w:val="5"/>
        </w:rPr>
        <w:t>e</w:t>
      </w:r>
      <w:r w:rsidRPr="00915BE3">
        <w:rPr>
          <w:spacing w:val="3"/>
        </w:rPr>
        <w:t>n</w:t>
      </w:r>
      <w:r w:rsidRPr="00915BE3">
        <w:t>t</w:t>
      </w:r>
      <w:r w:rsidRPr="00915BE3">
        <w:rPr>
          <w:spacing w:val="-1"/>
        </w:rPr>
        <w:t xml:space="preserve"> </w:t>
      </w:r>
      <w:r w:rsidRPr="00915BE3">
        <w:rPr>
          <w:spacing w:val="4"/>
        </w:rPr>
        <w:t>i</w:t>
      </w:r>
      <w:r w:rsidRPr="00915BE3">
        <w:rPr>
          <w:spacing w:val="12"/>
        </w:rPr>
        <w:t>n</w:t>
      </w:r>
      <w:r w:rsidRPr="00915BE3">
        <w:rPr>
          <w:spacing w:val="5"/>
        </w:rPr>
        <w:t>t</w:t>
      </w:r>
      <w:r w:rsidRPr="00915BE3">
        <w:t>o</w:t>
      </w:r>
      <w:r w:rsidRPr="00915BE3">
        <w:rPr>
          <w:spacing w:val="8"/>
        </w:rPr>
        <w:t xml:space="preserve"> </w:t>
      </w:r>
      <w:r w:rsidRPr="00915BE3">
        <w:rPr>
          <w:spacing w:val="4"/>
        </w:rPr>
        <w:t>t</w:t>
      </w:r>
      <w:r w:rsidRPr="00915BE3">
        <w:rPr>
          <w:spacing w:val="3"/>
        </w:rPr>
        <w:t>h</w:t>
      </w:r>
      <w:r w:rsidRPr="00915BE3">
        <w:t>e</w:t>
      </w:r>
      <w:r w:rsidRPr="00915BE3">
        <w:rPr>
          <w:spacing w:val="6"/>
        </w:rPr>
        <w:t xml:space="preserve"> </w:t>
      </w:r>
      <w:r w:rsidRPr="00915BE3">
        <w:rPr>
          <w:spacing w:val="5"/>
        </w:rPr>
        <w:t>e</w:t>
      </w:r>
      <w:r w:rsidRPr="00915BE3">
        <w:rPr>
          <w:spacing w:val="3"/>
        </w:rPr>
        <w:t>x</w:t>
      </w:r>
      <w:r w:rsidRPr="00915BE3">
        <w:rPr>
          <w:spacing w:val="5"/>
        </w:rPr>
        <w:t>ec</w:t>
      </w:r>
      <w:r w:rsidRPr="00915BE3">
        <w:rPr>
          <w:spacing w:val="3"/>
        </w:rPr>
        <w:t>u</w:t>
      </w:r>
      <w:r w:rsidRPr="00915BE3">
        <w:rPr>
          <w:spacing w:val="4"/>
        </w:rPr>
        <w:t>t</w:t>
      </w:r>
      <w:r w:rsidRPr="00915BE3">
        <w:rPr>
          <w:spacing w:val="2"/>
        </w:rPr>
        <w:t>i</w:t>
      </w:r>
      <w:r w:rsidRPr="00915BE3">
        <w:rPr>
          <w:spacing w:val="6"/>
        </w:rPr>
        <w:t>o</w:t>
      </w:r>
      <w:r w:rsidRPr="00915BE3">
        <w:t>n</w:t>
      </w:r>
      <w:r w:rsidRPr="00915BE3">
        <w:rPr>
          <w:spacing w:val="-2"/>
        </w:rPr>
        <w:t xml:space="preserve"> </w:t>
      </w:r>
      <w:r w:rsidRPr="00915BE3">
        <w:rPr>
          <w:spacing w:val="6"/>
        </w:rPr>
        <w:t>o</w:t>
      </w:r>
      <w:r w:rsidRPr="00915BE3">
        <w:t>f</w:t>
      </w:r>
      <w:r w:rsidRPr="00915BE3">
        <w:rPr>
          <w:spacing w:val="6"/>
        </w:rPr>
        <w:t xml:space="preserve"> </w:t>
      </w:r>
      <w:r w:rsidRPr="00915BE3">
        <w:rPr>
          <w:spacing w:val="3"/>
        </w:rPr>
        <w:t>c</w:t>
      </w:r>
      <w:r w:rsidRPr="00915BE3">
        <w:rPr>
          <w:spacing w:val="6"/>
        </w:rPr>
        <w:t>o</w:t>
      </w:r>
      <w:r w:rsidRPr="00915BE3">
        <w:rPr>
          <w:spacing w:val="1"/>
        </w:rPr>
        <w:t>m</w:t>
      </w:r>
      <w:r w:rsidRPr="00915BE3">
        <w:rPr>
          <w:spacing w:val="6"/>
        </w:rPr>
        <w:t>p</w:t>
      </w:r>
      <w:r w:rsidRPr="00915BE3">
        <w:rPr>
          <w:spacing w:val="5"/>
        </w:rPr>
        <w:t>a</w:t>
      </w:r>
      <w:r w:rsidRPr="00915BE3">
        <w:rPr>
          <w:spacing w:val="3"/>
        </w:rPr>
        <w:t>n</w:t>
      </w:r>
      <w:r w:rsidRPr="00915BE3">
        <w:t xml:space="preserve">y </w:t>
      </w:r>
      <w:r w:rsidRPr="00915BE3">
        <w:rPr>
          <w:spacing w:val="1"/>
        </w:rPr>
        <w:t>m</w:t>
      </w:r>
      <w:r w:rsidRPr="00915BE3">
        <w:rPr>
          <w:spacing w:val="5"/>
        </w:rPr>
        <w:t>erc</w:t>
      </w:r>
      <w:r w:rsidRPr="00915BE3">
        <w:rPr>
          <w:spacing w:val="3"/>
        </w:rPr>
        <w:t>h</w:t>
      </w:r>
      <w:r w:rsidRPr="00915BE3">
        <w:rPr>
          <w:spacing w:val="5"/>
        </w:rPr>
        <w:t>a</w:t>
      </w:r>
      <w:r w:rsidRPr="00915BE3">
        <w:rPr>
          <w:spacing w:val="3"/>
        </w:rPr>
        <w:t>n</w:t>
      </w:r>
      <w:r w:rsidRPr="00915BE3">
        <w:rPr>
          <w:spacing w:val="6"/>
        </w:rPr>
        <w:t>d</w:t>
      </w:r>
      <w:r w:rsidRPr="00915BE3">
        <w:rPr>
          <w:spacing w:val="4"/>
        </w:rPr>
        <w:t>isi</w:t>
      </w:r>
      <w:r w:rsidRPr="00915BE3">
        <w:rPr>
          <w:spacing w:val="3"/>
        </w:rPr>
        <w:t>ng</w:t>
      </w:r>
      <w:r w:rsidRPr="00915BE3">
        <w:t>,</w:t>
      </w:r>
      <w:r w:rsidRPr="00915BE3">
        <w:rPr>
          <w:spacing w:val="-2"/>
        </w:rPr>
        <w:t xml:space="preserve"> </w:t>
      </w:r>
      <w:r w:rsidRPr="00915BE3">
        <w:rPr>
          <w:spacing w:val="3"/>
        </w:rPr>
        <w:t>o</w:t>
      </w:r>
      <w:r w:rsidRPr="00915BE3">
        <w:rPr>
          <w:spacing w:val="6"/>
        </w:rPr>
        <w:t>p</w:t>
      </w:r>
      <w:r w:rsidRPr="00915BE3">
        <w:rPr>
          <w:spacing w:val="3"/>
        </w:rPr>
        <w:t>e</w:t>
      </w:r>
      <w:r w:rsidRPr="00915BE3">
        <w:rPr>
          <w:spacing w:val="5"/>
        </w:rPr>
        <w:t>ra</w:t>
      </w:r>
      <w:r w:rsidRPr="00915BE3">
        <w:rPr>
          <w:spacing w:val="2"/>
        </w:rPr>
        <w:t>t</w:t>
      </w:r>
      <w:r w:rsidRPr="00915BE3">
        <w:rPr>
          <w:spacing w:val="4"/>
        </w:rPr>
        <w:t>i</w:t>
      </w:r>
      <w:r w:rsidRPr="00915BE3">
        <w:rPr>
          <w:spacing w:val="6"/>
        </w:rPr>
        <w:t>o</w:t>
      </w:r>
      <w:r w:rsidRPr="00915BE3">
        <w:rPr>
          <w:spacing w:val="3"/>
        </w:rPr>
        <w:t>n</w:t>
      </w:r>
      <w:r w:rsidRPr="00915BE3">
        <w:rPr>
          <w:spacing w:val="5"/>
        </w:rPr>
        <w:t>a</w:t>
      </w:r>
      <w:r w:rsidRPr="00915BE3">
        <w:t>l</w:t>
      </w:r>
      <w:r w:rsidRPr="00915BE3">
        <w:rPr>
          <w:spacing w:val="-4"/>
        </w:rPr>
        <w:t xml:space="preserve"> </w:t>
      </w:r>
      <w:r w:rsidRPr="00915BE3">
        <w:rPr>
          <w:spacing w:val="3"/>
        </w:rPr>
        <w:t>p</w:t>
      </w:r>
      <w:r w:rsidRPr="00915BE3">
        <w:rPr>
          <w:spacing w:val="5"/>
        </w:rPr>
        <w:t>r</w:t>
      </w:r>
      <w:r w:rsidRPr="00915BE3">
        <w:rPr>
          <w:spacing w:val="6"/>
        </w:rPr>
        <w:t>o</w:t>
      </w:r>
      <w:r w:rsidRPr="00915BE3">
        <w:rPr>
          <w:spacing w:val="3"/>
        </w:rPr>
        <w:t>gr</w:t>
      </w:r>
      <w:r w:rsidRPr="00915BE3">
        <w:rPr>
          <w:spacing w:val="5"/>
        </w:rPr>
        <w:t>a</w:t>
      </w:r>
      <w:r w:rsidRPr="00915BE3">
        <w:rPr>
          <w:spacing w:val="1"/>
        </w:rPr>
        <w:t>m</w:t>
      </w:r>
      <w:r w:rsidRPr="00915BE3">
        <w:t>s</w:t>
      </w:r>
      <w:r w:rsidRPr="00915BE3">
        <w:rPr>
          <w:spacing w:val="1"/>
        </w:rPr>
        <w:t xml:space="preserve"> </w:t>
      </w:r>
      <w:r w:rsidRPr="00915BE3">
        <w:rPr>
          <w:spacing w:val="5"/>
        </w:rPr>
        <w:t>a</w:t>
      </w:r>
      <w:r w:rsidRPr="00915BE3">
        <w:rPr>
          <w:spacing w:val="3"/>
        </w:rPr>
        <w:t>n</w:t>
      </w:r>
      <w:r w:rsidRPr="00915BE3">
        <w:t>d</w:t>
      </w:r>
      <w:r w:rsidRPr="00915BE3">
        <w:rPr>
          <w:spacing w:val="5"/>
        </w:rPr>
        <w:t xml:space="preserve"> </w:t>
      </w:r>
      <w:r w:rsidRPr="00915BE3">
        <w:rPr>
          <w:spacing w:val="6"/>
        </w:rPr>
        <w:t>d</w:t>
      </w:r>
      <w:r w:rsidRPr="00915BE3">
        <w:rPr>
          <w:spacing w:val="4"/>
        </w:rPr>
        <w:t>i</w:t>
      </w:r>
      <w:r w:rsidRPr="00915BE3">
        <w:rPr>
          <w:spacing w:val="3"/>
        </w:rPr>
        <w:t>r</w:t>
      </w:r>
      <w:r w:rsidRPr="00915BE3">
        <w:rPr>
          <w:spacing w:val="5"/>
        </w:rPr>
        <w:t>ec</w:t>
      </w:r>
      <w:r w:rsidRPr="00915BE3">
        <w:rPr>
          <w:spacing w:val="4"/>
        </w:rPr>
        <w:t>t</w:t>
      </w:r>
      <w:r w:rsidRPr="00915BE3">
        <w:rPr>
          <w:spacing w:val="2"/>
        </w:rPr>
        <w:t>i</w:t>
      </w:r>
      <w:r w:rsidRPr="00915BE3">
        <w:rPr>
          <w:spacing w:val="6"/>
        </w:rPr>
        <w:t>o</w:t>
      </w:r>
      <w:r w:rsidRPr="00915BE3">
        <w:rPr>
          <w:spacing w:val="3"/>
        </w:rPr>
        <w:t>n</w:t>
      </w:r>
      <w:r w:rsidRPr="00915BE3">
        <w:t xml:space="preserve">. </w:t>
      </w:r>
      <w:r w:rsidRPr="00915BE3">
        <w:rPr>
          <w:spacing w:val="5"/>
        </w:rPr>
        <w:t>H</w:t>
      </w:r>
      <w:r w:rsidRPr="00915BE3">
        <w:t>e</w:t>
      </w:r>
      <w:r w:rsidRPr="00915BE3">
        <w:rPr>
          <w:spacing w:val="6"/>
        </w:rPr>
        <w:t xml:space="preserve"> </w:t>
      </w:r>
      <w:r w:rsidRPr="00915BE3">
        <w:rPr>
          <w:spacing w:val="4"/>
        </w:rPr>
        <w:t>i</w:t>
      </w:r>
      <w:r w:rsidRPr="00915BE3">
        <w:t>s</w:t>
      </w:r>
      <w:r w:rsidRPr="00915BE3">
        <w:rPr>
          <w:spacing w:val="6"/>
        </w:rPr>
        <w:t xml:space="preserve"> </w:t>
      </w:r>
      <w:r w:rsidRPr="00915BE3">
        <w:rPr>
          <w:spacing w:val="3"/>
        </w:rPr>
        <w:t>n</w:t>
      </w:r>
      <w:r w:rsidRPr="00915BE3">
        <w:rPr>
          <w:spacing w:val="8"/>
        </w:rPr>
        <w:t>o</w:t>
      </w:r>
      <w:r w:rsidRPr="00915BE3">
        <w:t>w</w:t>
      </w:r>
      <w:r w:rsidRPr="00915BE3">
        <w:rPr>
          <w:spacing w:val="2"/>
        </w:rPr>
        <w:t xml:space="preserve"> </w:t>
      </w:r>
      <w:r w:rsidRPr="00915BE3">
        <w:rPr>
          <w:spacing w:val="4"/>
        </w:rPr>
        <w:t>l</w:t>
      </w:r>
      <w:r w:rsidRPr="00915BE3">
        <w:rPr>
          <w:spacing w:val="6"/>
        </w:rPr>
        <w:t>oo</w:t>
      </w:r>
      <w:r w:rsidRPr="00915BE3">
        <w:rPr>
          <w:spacing w:val="3"/>
        </w:rPr>
        <w:t>k</w:t>
      </w:r>
      <w:r w:rsidRPr="00915BE3">
        <w:rPr>
          <w:spacing w:val="4"/>
        </w:rPr>
        <w:t>i</w:t>
      </w:r>
      <w:r w:rsidRPr="00915BE3">
        <w:rPr>
          <w:spacing w:val="3"/>
        </w:rPr>
        <w:t>n</w:t>
      </w:r>
      <w:r w:rsidRPr="00915BE3">
        <w:t>g</w:t>
      </w:r>
      <w:r w:rsidRPr="00915BE3">
        <w:rPr>
          <w:spacing w:val="2"/>
        </w:rPr>
        <w:t xml:space="preserve"> </w:t>
      </w:r>
      <w:r w:rsidRPr="00915BE3">
        <w:rPr>
          <w:spacing w:val="3"/>
        </w:rPr>
        <w:t>fo</w:t>
      </w:r>
      <w:r w:rsidRPr="00915BE3">
        <w:t>r</w:t>
      </w:r>
      <w:r w:rsidRPr="00915BE3">
        <w:rPr>
          <w:spacing w:val="6"/>
        </w:rPr>
        <w:t xml:space="preserve"> </w:t>
      </w:r>
      <w:r w:rsidRPr="00915BE3">
        <w:t xml:space="preserve">a </w:t>
      </w:r>
      <w:r w:rsidRPr="00915BE3">
        <w:rPr>
          <w:spacing w:val="4"/>
        </w:rPr>
        <w:t>s</w:t>
      </w:r>
      <w:r w:rsidRPr="00915BE3">
        <w:rPr>
          <w:spacing w:val="3"/>
        </w:rPr>
        <w:t>u</w:t>
      </w:r>
      <w:r w:rsidRPr="00915BE3">
        <w:rPr>
          <w:spacing w:val="4"/>
        </w:rPr>
        <w:t>it</w:t>
      </w:r>
      <w:r w:rsidRPr="00915BE3">
        <w:rPr>
          <w:spacing w:val="5"/>
        </w:rPr>
        <w:t>a</w:t>
      </w:r>
      <w:r w:rsidRPr="00915BE3">
        <w:rPr>
          <w:spacing w:val="6"/>
        </w:rPr>
        <w:t>b</w:t>
      </w:r>
      <w:r w:rsidRPr="00915BE3">
        <w:rPr>
          <w:spacing w:val="4"/>
        </w:rPr>
        <w:t>l</w:t>
      </w:r>
      <w:r w:rsidRPr="00915BE3">
        <w:t>e</w:t>
      </w:r>
      <w:r w:rsidRPr="00915BE3">
        <w:rPr>
          <w:spacing w:val="2"/>
        </w:rPr>
        <w:t xml:space="preserve"> </w:t>
      </w:r>
      <w:r w:rsidRPr="00915BE3">
        <w:rPr>
          <w:spacing w:val="1"/>
        </w:rPr>
        <w:t>m</w:t>
      </w:r>
      <w:r w:rsidRPr="00915BE3">
        <w:rPr>
          <w:spacing w:val="5"/>
        </w:rPr>
        <w:t>a</w:t>
      </w:r>
      <w:r w:rsidRPr="00915BE3">
        <w:rPr>
          <w:spacing w:val="3"/>
        </w:rPr>
        <w:t>n</w:t>
      </w:r>
      <w:r w:rsidRPr="00915BE3">
        <w:rPr>
          <w:spacing w:val="5"/>
        </w:rPr>
        <w:t>a</w:t>
      </w:r>
      <w:r w:rsidRPr="00915BE3">
        <w:rPr>
          <w:spacing w:val="3"/>
        </w:rPr>
        <w:t>g</w:t>
      </w:r>
      <w:r w:rsidRPr="00915BE3">
        <w:rPr>
          <w:spacing w:val="5"/>
        </w:rPr>
        <w:t>er</w:t>
      </w:r>
      <w:r w:rsidRPr="00915BE3">
        <w:rPr>
          <w:spacing w:val="4"/>
        </w:rPr>
        <w:t>i</w:t>
      </w:r>
      <w:r w:rsidRPr="00915BE3">
        <w:rPr>
          <w:spacing w:val="5"/>
        </w:rPr>
        <w:t>a</w:t>
      </w:r>
      <w:r w:rsidRPr="00915BE3">
        <w:t>l</w:t>
      </w:r>
      <w:r w:rsidRPr="00915BE3">
        <w:rPr>
          <w:spacing w:val="-2"/>
        </w:rPr>
        <w:t xml:space="preserve"> </w:t>
      </w:r>
      <w:r w:rsidRPr="00915BE3">
        <w:rPr>
          <w:spacing w:val="3"/>
        </w:rPr>
        <w:t>p</w:t>
      </w:r>
      <w:r w:rsidRPr="00915BE3">
        <w:rPr>
          <w:spacing w:val="6"/>
        </w:rPr>
        <w:t>o</w:t>
      </w:r>
      <w:r w:rsidRPr="00915BE3">
        <w:rPr>
          <w:spacing w:val="4"/>
        </w:rPr>
        <w:t>sit</w:t>
      </w:r>
      <w:r w:rsidRPr="00915BE3">
        <w:rPr>
          <w:spacing w:val="2"/>
        </w:rPr>
        <w:t>i</w:t>
      </w:r>
      <w:r w:rsidRPr="00915BE3">
        <w:rPr>
          <w:spacing w:val="6"/>
        </w:rPr>
        <w:t>o</w:t>
      </w:r>
      <w:r w:rsidRPr="00915BE3">
        <w:t xml:space="preserve">n </w:t>
      </w:r>
      <w:r w:rsidRPr="00915BE3">
        <w:rPr>
          <w:spacing w:val="2"/>
        </w:rPr>
        <w:t>w</w:t>
      </w:r>
      <w:r w:rsidRPr="00915BE3">
        <w:rPr>
          <w:spacing w:val="4"/>
        </w:rPr>
        <w:t>it</w:t>
      </w:r>
      <w:r w:rsidRPr="00915BE3">
        <w:t>h</w:t>
      </w:r>
      <w:r w:rsidRPr="00915BE3">
        <w:rPr>
          <w:spacing w:val="4"/>
        </w:rPr>
        <w:t xml:space="preserve"> </w:t>
      </w:r>
      <w:r w:rsidRPr="00915BE3">
        <w:t>a</w:t>
      </w:r>
      <w:r w:rsidRPr="00915BE3">
        <w:rPr>
          <w:spacing w:val="17"/>
        </w:rPr>
        <w:t xml:space="preserve"> </w:t>
      </w:r>
      <w:r w:rsidRPr="00915BE3">
        <w:rPr>
          <w:spacing w:val="3"/>
        </w:rPr>
        <w:t>f</w:t>
      </w:r>
      <w:r w:rsidRPr="00915BE3">
        <w:rPr>
          <w:spacing w:val="4"/>
        </w:rPr>
        <w:t>i</w:t>
      </w:r>
      <w:r w:rsidRPr="00915BE3">
        <w:rPr>
          <w:spacing w:val="5"/>
        </w:rPr>
        <w:t>r</w:t>
      </w:r>
      <w:r w:rsidRPr="00915BE3">
        <w:t>m</w:t>
      </w:r>
      <w:r w:rsidRPr="00915BE3">
        <w:rPr>
          <w:spacing w:val="4"/>
        </w:rPr>
        <w:t xml:space="preserve"> t</w:t>
      </w:r>
      <w:r w:rsidRPr="00915BE3">
        <w:rPr>
          <w:spacing w:val="3"/>
        </w:rPr>
        <w:t>h</w:t>
      </w:r>
      <w:r w:rsidRPr="00915BE3">
        <w:rPr>
          <w:spacing w:val="5"/>
        </w:rPr>
        <w:t>a</w:t>
      </w:r>
      <w:r w:rsidRPr="00915BE3">
        <w:t>t</w:t>
      </w:r>
      <w:r w:rsidRPr="00915BE3">
        <w:rPr>
          <w:spacing w:val="6"/>
        </w:rPr>
        <w:t xml:space="preserve"> </w:t>
      </w:r>
      <w:r w:rsidRPr="00915BE3">
        <w:rPr>
          <w:spacing w:val="4"/>
        </w:rPr>
        <w:t>i</w:t>
      </w:r>
      <w:r w:rsidRPr="00915BE3">
        <w:t>s</w:t>
      </w:r>
      <w:r w:rsidRPr="00915BE3">
        <w:rPr>
          <w:spacing w:val="8"/>
        </w:rPr>
        <w:t xml:space="preserve"> </w:t>
      </w:r>
      <w:r w:rsidRPr="00915BE3">
        <w:rPr>
          <w:spacing w:val="2"/>
        </w:rPr>
        <w:t>l</w:t>
      </w:r>
      <w:r w:rsidRPr="00915BE3">
        <w:rPr>
          <w:spacing w:val="3"/>
        </w:rPr>
        <w:t>o</w:t>
      </w:r>
      <w:r w:rsidRPr="00915BE3">
        <w:rPr>
          <w:spacing w:val="6"/>
        </w:rPr>
        <w:t>o</w:t>
      </w:r>
      <w:r w:rsidRPr="00915BE3">
        <w:rPr>
          <w:spacing w:val="3"/>
        </w:rPr>
        <w:t>k</w:t>
      </w:r>
      <w:r w:rsidRPr="00915BE3">
        <w:rPr>
          <w:spacing w:val="4"/>
        </w:rPr>
        <w:t>i</w:t>
      </w:r>
      <w:r w:rsidRPr="00915BE3">
        <w:rPr>
          <w:spacing w:val="3"/>
        </w:rPr>
        <w:t>n</w:t>
      </w:r>
      <w:r w:rsidRPr="00915BE3">
        <w:t>g</w:t>
      </w:r>
      <w:r w:rsidRPr="00915BE3">
        <w:rPr>
          <w:spacing w:val="2"/>
        </w:rPr>
        <w:t xml:space="preserve"> </w:t>
      </w:r>
      <w:r w:rsidRPr="00915BE3">
        <w:rPr>
          <w:spacing w:val="3"/>
        </w:rPr>
        <w:t>fo</w:t>
      </w:r>
      <w:r w:rsidRPr="00915BE3">
        <w:t>r</w:t>
      </w:r>
      <w:r w:rsidRPr="00915BE3">
        <w:rPr>
          <w:spacing w:val="8"/>
        </w:rPr>
        <w:t xml:space="preserve"> </w:t>
      </w:r>
      <w:r w:rsidRPr="00915BE3">
        <w:rPr>
          <w:spacing w:val="3"/>
        </w:rPr>
        <w:t>ap</w:t>
      </w:r>
      <w:r w:rsidRPr="00915BE3">
        <w:rPr>
          <w:spacing w:val="6"/>
        </w:rPr>
        <w:t>p</w:t>
      </w:r>
      <w:r w:rsidRPr="00915BE3">
        <w:rPr>
          <w:spacing w:val="4"/>
        </w:rPr>
        <w:t>li</w:t>
      </w:r>
      <w:r w:rsidRPr="00915BE3">
        <w:rPr>
          <w:spacing w:val="3"/>
        </w:rPr>
        <w:t>c</w:t>
      </w:r>
      <w:r w:rsidRPr="00915BE3">
        <w:rPr>
          <w:spacing w:val="5"/>
        </w:rPr>
        <w:t>a</w:t>
      </w:r>
      <w:r w:rsidRPr="00915BE3">
        <w:rPr>
          <w:spacing w:val="3"/>
        </w:rPr>
        <w:t>n</w:t>
      </w:r>
      <w:r w:rsidRPr="00915BE3">
        <w:rPr>
          <w:spacing w:val="4"/>
        </w:rPr>
        <w:t>t</w:t>
      </w:r>
      <w:r w:rsidRPr="00915BE3">
        <w:t>s</w:t>
      </w:r>
      <w:r w:rsidRPr="00915BE3">
        <w:rPr>
          <w:spacing w:val="1"/>
        </w:rPr>
        <w:t xml:space="preserve"> </w:t>
      </w:r>
      <w:r w:rsidRPr="00915BE3">
        <w:rPr>
          <w:spacing w:val="7"/>
        </w:rPr>
        <w:t>w</w:t>
      </w:r>
      <w:r w:rsidRPr="00915BE3">
        <w:rPr>
          <w:spacing w:val="3"/>
        </w:rPr>
        <w:t>h</w:t>
      </w:r>
      <w:r w:rsidRPr="00915BE3">
        <w:t>o</w:t>
      </w:r>
      <w:r w:rsidRPr="00915BE3">
        <w:rPr>
          <w:spacing w:val="8"/>
        </w:rPr>
        <w:t xml:space="preserve"> </w:t>
      </w:r>
      <w:r w:rsidRPr="00915BE3">
        <w:rPr>
          <w:spacing w:val="3"/>
        </w:rPr>
        <w:t>h</w:t>
      </w:r>
      <w:r w:rsidRPr="00915BE3">
        <w:rPr>
          <w:spacing w:val="5"/>
        </w:rPr>
        <w:t>a</w:t>
      </w:r>
      <w:r w:rsidRPr="00915BE3">
        <w:rPr>
          <w:spacing w:val="3"/>
        </w:rPr>
        <w:t>v</w:t>
      </w:r>
      <w:r w:rsidRPr="00915BE3">
        <w:t xml:space="preserve">e </w:t>
      </w:r>
      <w:r w:rsidRPr="00915BE3">
        <w:rPr>
          <w:spacing w:val="5"/>
        </w:rPr>
        <w:t>t</w:t>
      </w:r>
      <w:r w:rsidRPr="00915BE3">
        <w:rPr>
          <w:spacing w:val="3"/>
        </w:rPr>
        <w:t>h</w:t>
      </w:r>
      <w:r w:rsidRPr="00915BE3">
        <w:t>e</w:t>
      </w:r>
      <w:r w:rsidRPr="00915BE3">
        <w:rPr>
          <w:spacing w:val="8"/>
        </w:rPr>
        <w:t xml:space="preserve"> </w:t>
      </w:r>
      <w:r w:rsidRPr="00915BE3">
        <w:rPr>
          <w:spacing w:val="3"/>
        </w:rPr>
        <w:t>d</w:t>
      </w:r>
      <w:r w:rsidRPr="00915BE3">
        <w:rPr>
          <w:spacing w:val="5"/>
        </w:rPr>
        <w:t>e</w:t>
      </w:r>
      <w:r w:rsidRPr="00915BE3">
        <w:rPr>
          <w:spacing w:val="4"/>
        </w:rPr>
        <w:t>si</w:t>
      </w:r>
      <w:r w:rsidRPr="00915BE3">
        <w:rPr>
          <w:spacing w:val="3"/>
        </w:rPr>
        <w:t>r</w:t>
      </w:r>
      <w:r w:rsidRPr="00915BE3">
        <w:t>e</w:t>
      </w:r>
      <w:r w:rsidRPr="00915BE3">
        <w:rPr>
          <w:spacing w:val="5"/>
        </w:rPr>
        <w:t xml:space="preserve"> </w:t>
      </w:r>
      <w:r w:rsidRPr="00915BE3">
        <w:rPr>
          <w:spacing w:val="2"/>
        </w:rPr>
        <w:t>t</w:t>
      </w:r>
      <w:r w:rsidRPr="00915BE3">
        <w:t>o</w:t>
      </w:r>
      <w:r w:rsidRPr="00915BE3">
        <w:rPr>
          <w:spacing w:val="6"/>
        </w:rPr>
        <w:t xml:space="preserve"> </w:t>
      </w:r>
      <w:r w:rsidRPr="00915BE3">
        <w:rPr>
          <w:spacing w:val="1"/>
        </w:rPr>
        <w:t>m</w:t>
      </w:r>
      <w:r w:rsidRPr="00915BE3">
        <w:rPr>
          <w:spacing w:val="5"/>
        </w:rPr>
        <w:t>a</w:t>
      </w:r>
      <w:r w:rsidRPr="00915BE3">
        <w:rPr>
          <w:spacing w:val="3"/>
        </w:rPr>
        <w:t>k</w:t>
      </w:r>
      <w:r w:rsidRPr="00915BE3">
        <w:t>e</w:t>
      </w:r>
      <w:r w:rsidRPr="00915BE3">
        <w:rPr>
          <w:spacing w:val="6"/>
        </w:rPr>
        <w:t xml:space="preserve"> </w:t>
      </w:r>
      <w:r w:rsidRPr="00915BE3">
        <w:t>a</w:t>
      </w:r>
      <w:r w:rsidRPr="00915BE3">
        <w:rPr>
          <w:spacing w:val="9"/>
        </w:rPr>
        <w:t xml:space="preserve"> </w:t>
      </w:r>
      <w:r w:rsidRPr="00915BE3">
        <w:rPr>
          <w:spacing w:val="3"/>
        </w:rPr>
        <w:t>r</w:t>
      </w:r>
      <w:r w:rsidRPr="00915BE3">
        <w:rPr>
          <w:spacing w:val="5"/>
        </w:rPr>
        <w:t>ea</w:t>
      </w:r>
      <w:r w:rsidRPr="00915BE3">
        <w:t>l</w:t>
      </w:r>
      <w:r w:rsidRPr="00915BE3">
        <w:rPr>
          <w:spacing w:val="4"/>
        </w:rPr>
        <w:t xml:space="preserve"> </w:t>
      </w:r>
      <w:r w:rsidRPr="00915BE3">
        <w:rPr>
          <w:spacing w:val="5"/>
        </w:rPr>
        <w:t>a</w:t>
      </w:r>
      <w:r w:rsidRPr="00915BE3">
        <w:rPr>
          <w:spacing w:val="3"/>
        </w:rPr>
        <w:t>n</w:t>
      </w:r>
      <w:r w:rsidRPr="00915BE3">
        <w:t>d</w:t>
      </w:r>
      <w:r w:rsidRPr="00915BE3">
        <w:rPr>
          <w:spacing w:val="5"/>
        </w:rPr>
        <w:t xml:space="preserve"> </w:t>
      </w:r>
      <w:r w:rsidRPr="00915BE3">
        <w:rPr>
          <w:spacing w:val="1"/>
        </w:rPr>
        <w:t>m</w:t>
      </w:r>
      <w:r w:rsidRPr="00915BE3">
        <w:rPr>
          <w:spacing w:val="5"/>
        </w:rPr>
        <w:t>ea</w:t>
      </w:r>
      <w:r w:rsidRPr="00915BE3">
        <w:rPr>
          <w:spacing w:val="4"/>
        </w:rPr>
        <w:t>s</w:t>
      </w:r>
      <w:r w:rsidRPr="00915BE3">
        <w:rPr>
          <w:spacing w:val="3"/>
        </w:rPr>
        <w:t>u</w:t>
      </w:r>
      <w:r w:rsidRPr="00915BE3">
        <w:rPr>
          <w:spacing w:val="5"/>
        </w:rPr>
        <w:t>ra</w:t>
      </w:r>
      <w:r w:rsidRPr="00915BE3">
        <w:rPr>
          <w:spacing w:val="6"/>
        </w:rPr>
        <w:t>b</w:t>
      </w:r>
      <w:r w:rsidRPr="00915BE3">
        <w:rPr>
          <w:spacing w:val="4"/>
        </w:rPr>
        <w:t>l</w:t>
      </w:r>
      <w:r w:rsidRPr="00915BE3">
        <w:t>e</w:t>
      </w:r>
      <w:r w:rsidRPr="00915BE3">
        <w:rPr>
          <w:spacing w:val="-4"/>
        </w:rPr>
        <w:t xml:space="preserve"> </w:t>
      </w:r>
      <w:r w:rsidRPr="00915BE3">
        <w:rPr>
          <w:spacing w:val="6"/>
        </w:rPr>
        <w:t>d</w:t>
      </w:r>
      <w:r w:rsidRPr="00915BE3">
        <w:rPr>
          <w:spacing w:val="4"/>
        </w:rPr>
        <w:t>i</w:t>
      </w:r>
      <w:r w:rsidRPr="00915BE3">
        <w:rPr>
          <w:spacing w:val="3"/>
        </w:rPr>
        <w:t>ff</w:t>
      </w:r>
      <w:r w:rsidRPr="00915BE3">
        <w:rPr>
          <w:spacing w:val="5"/>
        </w:rPr>
        <w:t>ere</w:t>
      </w:r>
      <w:r w:rsidRPr="00915BE3">
        <w:rPr>
          <w:spacing w:val="3"/>
        </w:rPr>
        <w:t>n</w:t>
      </w:r>
      <w:r w:rsidRPr="00915BE3">
        <w:rPr>
          <w:spacing w:val="5"/>
        </w:rPr>
        <w:t>c</w:t>
      </w:r>
      <w:r w:rsidRPr="00915BE3">
        <w:rPr>
          <w:spacing w:val="3"/>
        </w:rPr>
        <w:t>e</w:t>
      </w:r>
      <w:r w:rsidRPr="00915BE3">
        <w:t>.</w:t>
      </w:r>
    </w:p>
    <w:p w14:paraId="16BA8292" w14:textId="77777777" w:rsidR="009F04F5" w:rsidRPr="00915BE3" w:rsidRDefault="009F04F5">
      <w:pPr>
        <w:spacing w:before="11" w:line="220" w:lineRule="exact"/>
        <w:rPr>
          <w:sz w:val="22"/>
          <w:szCs w:val="22"/>
        </w:rPr>
      </w:pPr>
    </w:p>
    <w:p w14:paraId="0C2FD3B0" w14:textId="77777777" w:rsidR="009F04F5" w:rsidRPr="00915BE3" w:rsidRDefault="00915BE3">
      <w:r w:rsidRPr="00915BE3">
        <w:rPr>
          <w:spacing w:val="4"/>
        </w:rPr>
        <w:t>S</w:t>
      </w:r>
      <w:r w:rsidRPr="00915BE3">
        <w:rPr>
          <w:spacing w:val="2"/>
        </w:rPr>
        <w:t>A</w:t>
      </w:r>
      <w:r w:rsidRPr="00915BE3">
        <w:rPr>
          <w:spacing w:val="3"/>
        </w:rPr>
        <w:t>L</w:t>
      </w:r>
      <w:r w:rsidRPr="00915BE3">
        <w:rPr>
          <w:spacing w:val="5"/>
        </w:rPr>
        <w:t>E</w:t>
      </w:r>
      <w:r w:rsidRPr="00915BE3">
        <w:t>S</w:t>
      </w:r>
      <w:r w:rsidRPr="00915BE3">
        <w:rPr>
          <w:spacing w:val="3"/>
        </w:rPr>
        <w:t xml:space="preserve"> </w:t>
      </w:r>
      <w:r w:rsidRPr="00915BE3">
        <w:rPr>
          <w:spacing w:val="5"/>
        </w:rPr>
        <w:t>A</w:t>
      </w:r>
      <w:r w:rsidRPr="00915BE3">
        <w:rPr>
          <w:spacing w:val="4"/>
        </w:rPr>
        <w:t>C</w:t>
      </w:r>
      <w:r w:rsidRPr="00915BE3">
        <w:rPr>
          <w:spacing w:val="5"/>
        </w:rPr>
        <w:t>HIEVE</w:t>
      </w:r>
      <w:r w:rsidRPr="00915BE3">
        <w:rPr>
          <w:spacing w:val="3"/>
        </w:rPr>
        <w:t>M</w:t>
      </w:r>
      <w:r w:rsidRPr="00915BE3">
        <w:rPr>
          <w:spacing w:val="5"/>
        </w:rPr>
        <w:t>E</w:t>
      </w:r>
      <w:r w:rsidRPr="00915BE3">
        <w:rPr>
          <w:spacing w:val="2"/>
        </w:rPr>
        <w:t>N</w:t>
      </w:r>
      <w:r w:rsidRPr="00915BE3">
        <w:rPr>
          <w:spacing w:val="8"/>
        </w:rPr>
        <w:t>T</w:t>
      </w:r>
      <w:r w:rsidRPr="00915BE3">
        <w:t>S</w:t>
      </w:r>
      <w:r w:rsidRPr="00915BE3">
        <w:rPr>
          <w:spacing w:val="-8"/>
        </w:rPr>
        <w:t xml:space="preserve"> </w:t>
      </w:r>
      <w:r w:rsidRPr="00915BE3">
        <w:t>&amp;</w:t>
      </w:r>
      <w:r w:rsidRPr="00915BE3">
        <w:rPr>
          <w:spacing w:val="6"/>
        </w:rPr>
        <w:t xml:space="preserve"> </w:t>
      </w:r>
      <w:r w:rsidRPr="00915BE3">
        <w:rPr>
          <w:spacing w:val="4"/>
        </w:rPr>
        <w:t>C</w:t>
      </w:r>
      <w:r w:rsidRPr="00915BE3">
        <w:rPr>
          <w:spacing w:val="2"/>
        </w:rPr>
        <w:t>A</w:t>
      </w:r>
      <w:r w:rsidRPr="00915BE3">
        <w:rPr>
          <w:spacing w:val="4"/>
        </w:rPr>
        <w:t>R</w:t>
      </w:r>
      <w:r w:rsidRPr="00915BE3">
        <w:rPr>
          <w:spacing w:val="5"/>
        </w:rPr>
        <w:t>EE</w:t>
      </w:r>
      <w:r w:rsidRPr="00915BE3">
        <w:t>R</w:t>
      </w:r>
      <w:r w:rsidRPr="00915BE3">
        <w:rPr>
          <w:spacing w:val="1"/>
        </w:rPr>
        <w:t xml:space="preserve"> </w:t>
      </w:r>
      <w:r w:rsidRPr="00915BE3">
        <w:rPr>
          <w:spacing w:val="5"/>
        </w:rPr>
        <w:t>HI</w:t>
      </w:r>
      <w:r w:rsidRPr="00915BE3">
        <w:rPr>
          <w:spacing w:val="2"/>
        </w:rPr>
        <w:t>S</w:t>
      </w:r>
      <w:r w:rsidRPr="00915BE3">
        <w:rPr>
          <w:spacing w:val="8"/>
        </w:rPr>
        <w:t>T</w:t>
      </w:r>
      <w:r w:rsidRPr="00915BE3">
        <w:rPr>
          <w:spacing w:val="5"/>
        </w:rPr>
        <w:t>O</w:t>
      </w:r>
      <w:r w:rsidRPr="00915BE3">
        <w:rPr>
          <w:spacing w:val="4"/>
        </w:rPr>
        <w:t>R</w:t>
      </w:r>
      <w:r w:rsidRPr="00915BE3">
        <w:t>Y</w:t>
      </w:r>
    </w:p>
    <w:p w14:paraId="21D8C6B4" w14:textId="77777777" w:rsidR="009F04F5" w:rsidRPr="00915BE3" w:rsidRDefault="009F04F5">
      <w:pPr>
        <w:spacing w:before="16" w:line="220" w:lineRule="exact"/>
        <w:rPr>
          <w:sz w:val="22"/>
          <w:szCs w:val="22"/>
        </w:rPr>
      </w:pPr>
    </w:p>
    <w:p w14:paraId="144BB0F9" w14:textId="77777777" w:rsidR="009F04F5" w:rsidRPr="00915BE3" w:rsidRDefault="00915BE3">
      <w:pPr>
        <w:rPr>
          <w:sz w:val="22"/>
          <w:szCs w:val="22"/>
        </w:rPr>
      </w:pPr>
      <w:r w:rsidRPr="00915BE3">
        <w:rPr>
          <w:b/>
          <w:i/>
          <w:spacing w:val="1"/>
          <w:sz w:val="22"/>
          <w:szCs w:val="22"/>
        </w:rPr>
        <w:t>R</w:t>
      </w:r>
      <w:r w:rsidRPr="00915BE3">
        <w:rPr>
          <w:b/>
          <w:i/>
          <w:spacing w:val="3"/>
          <w:sz w:val="22"/>
          <w:szCs w:val="22"/>
        </w:rPr>
        <w:t>e</w:t>
      </w:r>
      <w:r w:rsidRPr="00915BE3">
        <w:rPr>
          <w:b/>
          <w:i/>
          <w:spacing w:val="-1"/>
          <w:sz w:val="22"/>
          <w:szCs w:val="22"/>
        </w:rPr>
        <w:t>t</w:t>
      </w:r>
      <w:r w:rsidRPr="00915BE3">
        <w:rPr>
          <w:b/>
          <w:i/>
          <w:sz w:val="22"/>
          <w:szCs w:val="22"/>
        </w:rPr>
        <w:t>a</w:t>
      </w:r>
      <w:r w:rsidRPr="00915BE3">
        <w:rPr>
          <w:b/>
          <w:i/>
          <w:spacing w:val="3"/>
          <w:sz w:val="22"/>
          <w:szCs w:val="22"/>
        </w:rPr>
        <w:t>i</w:t>
      </w:r>
      <w:r w:rsidRPr="00915BE3">
        <w:rPr>
          <w:b/>
          <w:i/>
          <w:sz w:val="22"/>
          <w:szCs w:val="22"/>
        </w:rPr>
        <w:t>l</w:t>
      </w:r>
      <w:r w:rsidRPr="00915BE3">
        <w:rPr>
          <w:b/>
          <w:i/>
          <w:spacing w:val="3"/>
          <w:sz w:val="22"/>
          <w:szCs w:val="22"/>
        </w:rPr>
        <w:t xml:space="preserve"> </w:t>
      </w:r>
      <w:r w:rsidRPr="00915BE3">
        <w:rPr>
          <w:b/>
          <w:i/>
          <w:spacing w:val="-8"/>
          <w:sz w:val="22"/>
          <w:szCs w:val="22"/>
        </w:rPr>
        <w:t>S</w:t>
      </w:r>
      <w:r w:rsidRPr="00915BE3">
        <w:rPr>
          <w:b/>
          <w:i/>
          <w:spacing w:val="1"/>
          <w:sz w:val="22"/>
          <w:szCs w:val="22"/>
        </w:rPr>
        <w:t>t</w:t>
      </w:r>
      <w:r w:rsidRPr="00915BE3">
        <w:rPr>
          <w:b/>
          <w:i/>
          <w:spacing w:val="2"/>
          <w:sz w:val="22"/>
          <w:szCs w:val="22"/>
        </w:rPr>
        <w:t>o</w:t>
      </w:r>
      <w:r w:rsidRPr="00915BE3">
        <w:rPr>
          <w:b/>
          <w:i/>
          <w:spacing w:val="-2"/>
          <w:sz w:val="22"/>
          <w:szCs w:val="22"/>
        </w:rPr>
        <w:t>r</w:t>
      </w:r>
      <w:r w:rsidRPr="00915BE3">
        <w:rPr>
          <w:b/>
          <w:i/>
          <w:sz w:val="22"/>
          <w:szCs w:val="22"/>
        </w:rPr>
        <w:t>e</w:t>
      </w:r>
      <w:r w:rsidRPr="00915BE3">
        <w:rPr>
          <w:b/>
          <w:i/>
          <w:spacing w:val="4"/>
          <w:sz w:val="22"/>
          <w:szCs w:val="22"/>
        </w:rPr>
        <w:t xml:space="preserve"> </w:t>
      </w:r>
      <w:r w:rsidRPr="00915BE3">
        <w:rPr>
          <w:b/>
          <w:i/>
          <w:sz w:val="22"/>
          <w:szCs w:val="22"/>
        </w:rPr>
        <w:t>–</w:t>
      </w:r>
      <w:r w:rsidRPr="00915BE3">
        <w:rPr>
          <w:b/>
          <w:i/>
          <w:spacing w:val="5"/>
          <w:sz w:val="22"/>
          <w:szCs w:val="22"/>
        </w:rPr>
        <w:t xml:space="preserve"> </w:t>
      </w:r>
      <w:r w:rsidRPr="00915BE3">
        <w:rPr>
          <w:b/>
          <w:i/>
          <w:spacing w:val="-1"/>
          <w:sz w:val="22"/>
          <w:szCs w:val="22"/>
        </w:rPr>
        <w:t>B</w:t>
      </w:r>
      <w:r w:rsidRPr="00915BE3">
        <w:rPr>
          <w:b/>
          <w:i/>
          <w:spacing w:val="3"/>
          <w:sz w:val="22"/>
          <w:szCs w:val="22"/>
        </w:rPr>
        <w:t>i</w:t>
      </w:r>
      <w:r w:rsidRPr="00915BE3">
        <w:rPr>
          <w:b/>
          <w:i/>
          <w:sz w:val="22"/>
          <w:szCs w:val="22"/>
        </w:rPr>
        <w:t>r</w:t>
      </w:r>
      <w:r w:rsidRPr="00915BE3">
        <w:rPr>
          <w:b/>
          <w:i/>
          <w:spacing w:val="4"/>
          <w:sz w:val="22"/>
          <w:szCs w:val="22"/>
        </w:rPr>
        <w:t>m</w:t>
      </w:r>
      <w:r w:rsidRPr="00915BE3">
        <w:rPr>
          <w:b/>
          <w:i/>
          <w:spacing w:val="1"/>
          <w:sz w:val="22"/>
          <w:szCs w:val="22"/>
        </w:rPr>
        <w:t>i</w:t>
      </w:r>
      <w:r w:rsidRPr="00915BE3">
        <w:rPr>
          <w:b/>
          <w:i/>
          <w:spacing w:val="2"/>
          <w:sz w:val="22"/>
          <w:szCs w:val="22"/>
        </w:rPr>
        <w:t>n</w:t>
      </w:r>
      <w:r w:rsidRPr="00915BE3">
        <w:rPr>
          <w:b/>
          <w:i/>
          <w:sz w:val="22"/>
          <w:szCs w:val="22"/>
        </w:rPr>
        <w:t>g</w:t>
      </w:r>
      <w:r w:rsidRPr="00915BE3">
        <w:rPr>
          <w:b/>
          <w:i/>
          <w:spacing w:val="2"/>
          <w:sz w:val="22"/>
          <w:szCs w:val="22"/>
        </w:rPr>
        <w:t>h</w:t>
      </w:r>
      <w:r w:rsidRPr="00915BE3">
        <w:rPr>
          <w:b/>
          <w:i/>
          <w:sz w:val="22"/>
          <w:szCs w:val="22"/>
        </w:rPr>
        <w:t>a</w:t>
      </w:r>
      <w:r w:rsidRPr="00915BE3">
        <w:rPr>
          <w:b/>
          <w:i/>
          <w:spacing w:val="5"/>
          <w:sz w:val="22"/>
          <w:szCs w:val="22"/>
        </w:rPr>
        <w:t>m</w:t>
      </w:r>
      <w:r w:rsidRPr="00915BE3">
        <w:rPr>
          <w:b/>
          <w:i/>
          <w:sz w:val="22"/>
          <w:szCs w:val="22"/>
        </w:rPr>
        <w:t>,</w:t>
      </w:r>
      <w:r w:rsidRPr="00915BE3">
        <w:rPr>
          <w:b/>
          <w:i/>
          <w:spacing w:val="5"/>
          <w:sz w:val="22"/>
          <w:szCs w:val="22"/>
        </w:rPr>
        <w:t xml:space="preserve"> </w:t>
      </w:r>
      <w:r w:rsidRPr="00915BE3">
        <w:rPr>
          <w:b/>
          <w:i/>
          <w:spacing w:val="1"/>
          <w:sz w:val="22"/>
          <w:szCs w:val="22"/>
        </w:rPr>
        <w:t>U</w:t>
      </w:r>
      <w:r w:rsidRPr="00915BE3">
        <w:rPr>
          <w:b/>
          <w:i/>
          <w:sz w:val="22"/>
          <w:szCs w:val="22"/>
        </w:rPr>
        <w:t>K</w:t>
      </w:r>
    </w:p>
    <w:p w14:paraId="36D1022C" w14:textId="77777777" w:rsidR="009F04F5" w:rsidRPr="00915BE3" w:rsidRDefault="00915BE3">
      <w:pPr>
        <w:spacing w:line="220" w:lineRule="exact"/>
      </w:pPr>
      <w:r w:rsidRPr="00915BE3">
        <w:rPr>
          <w:spacing w:val="1"/>
        </w:rPr>
        <w:t>R</w:t>
      </w:r>
      <w:r w:rsidRPr="00915BE3">
        <w:rPr>
          <w:spacing w:val="3"/>
        </w:rPr>
        <w:t>E</w:t>
      </w:r>
      <w:r w:rsidRPr="00915BE3">
        <w:rPr>
          <w:spacing w:val="5"/>
        </w:rPr>
        <w:t>T</w:t>
      </w:r>
      <w:r w:rsidRPr="00915BE3">
        <w:t>A</w:t>
      </w:r>
      <w:r w:rsidRPr="00915BE3">
        <w:rPr>
          <w:spacing w:val="3"/>
        </w:rPr>
        <w:t>I</w:t>
      </w:r>
      <w:r w:rsidRPr="00915BE3">
        <w:t>L</w:t>
      </w:r>
      <w:r w:rsidRPr="00915BE3">
        <w:rPr>
          <w:spacing w:val="-3"/>
        </w:rPr>
        <w:t xml:space="preserve"> </w:t>
      </w:r>
      <w:r w:rsidRPr="00915BE3">
        <w:rPr>
          <w:spacing w:val="2"/>
        </w:rPr>
        <w:t>SA</w:t>
      </w:r>
      <w:r w:rsidRPr="00915BE3">
        <w:t>L</w:t>
      </w:r>
      <w:r w:rsidRPr="00915BE3">
        <w:rPr>
          <w:spacing w:val="3"/>
        </w:rPr>
        <w:t>E</w:t>
      </w:r>
      <w:r w:rsidRPr="00915BE3">
        <w:t>S</w:t>
      </w:r>
      <w:r w:rsidRPr="00915BE3">
        <w:rPr>
          <w:spacing w:val="-2"/>
        </w:rPr>
        <w:t xml:space="preserve"> </w:t>
      </w:r>
      <w:r w:rsidRPr="00915BE3">
        <w:rPr>
          <w:spacing w:val="3"/>
        </w:rPr>
        <w:t>M</w:t>
      </w:r>
      <w:r w:rsidRPr="00915BE3">
        <w:t>A</w:t>
      </w:r>
      <w:r w:rsidRPr="00915BE3">
        <w:rPr>
          <w:spacing w:val="5"/>
        </w:rPr>
        <w:t>N</w:t>
      </w:r>
      <w:r w:rsidRPr="00915BE3">
        <w:t>A</w:t>
      </w:r>
      <w:r w:rsidRPr="00915BE3">
        <w:rPr>
          <w:spacing w:val="3"/>
        </w:rPr>
        <w:t>G</w:t>
      </w:r>
      <w:r w:rsidRPr="00915BE3">
        <w:rPr>
          <w:spacing w:val="5"/>
        </w:rPr>
        <w:t>E</w:t>
      </w:r>
      <w:r w:rsidRPr="00915BE3">
        <w:t>R</w:t>
      </w:r>
      <w:r w:rsidRPr="00915BE3">
        <w:t xml:space="preserve">                                            </w:t>
      </w:r>
      <w:r w:rsidRPr="00915BE3">
        <w:rPr>
          <w:spacing w:val="34"/>
        </w:rPr>
        <w:t xml:space="preserve"> </w:t>
      </w:r>
      <w:r w:rsidRPr="00915BE3">
        <w:rPr>
          <w:spacing w:val="4"/>
        </w:rPr>
        <w:t>J</w:t>
      </w:r>
      <w:r w:rsidRPr="00915BE3">
        <w:rPr>
          <w:spacing w:val="3"/>
        </w:rPr>
        <w:t>a</w:t>
      </w:r>
      <w:r w:rsidRPr="00915BE3">
        <w:t>n</w:t>
      </w:r>
      <w:r w:rsidRPr="00915BE3">
        <w:rPr>
          <w:spacing w:val="1"/>
        </w:rPr>
        <w:t xml:space="preserve"> 2</w:t>
      </w:r>
      <w:r w:rsidRPr="00915BE3">
        <w:rPr>
          <w:spacing w:val="5"/>
        </w:rPr>
        <w:t>0</w:t>
      </w:r>
      <w:r w:rsidRPr="00915BE3">
        <w:rPr>
          <w:spacing w:val="1"/>
        </w:rPr>
        <w:t>1</w:t>
      </w:r>
      <w:r w:rsidRPr="00915BE3">
        <w:t>2 –</w:t>
      </w:r>
      <w:r w:rsidRPr="00915BE3">
        <w:rPr>
          <w:spacing w:val="3"/>
        </w:rPr>
        <w:t xml:space="preserve"> </w:t>
      </w:r>
      <w:r w:rsidRPr="00915BE3">
        <w:rPr>
          <w:spacing w:val="4"/>
        </w:rPr>
        <w:t>P</w:t>
      </w:r>
      <w:r w:rsidRPr="00915BE3">
        <w:rPr>
          <w:spacing w:val="3"/>
        </w:rPr>
        <w:t>re</w:t>
      </w:r>
      <w:r w:rsidRPr="00915BE3">
        <w:rPr>
          <w:spacing w:val="2"/>
        </w:rPr>
        <w:t>s</w:t>
      </w:r>
      <w:r w:rsidRPr="00915BE3">
        <w:rPr>
          <w:spacing w:val="3"/>
        </w:rPr>
        <w:t>e</w:t>
      </w:r>
      <w:r w:rsidRPr="00915BE3">
        <w:rPr>
          <w:spacing w:val="1"/>
        </w:rPr>
        <w:t>n</w:t>
      </w:r>
      <w:r w:rsidRPr="00915BE3">
        <w:t>t</w:t>
      </w:r>
    </w:p>
    <w:p w14:paraId="0B4D10ED" w14:textId="77777777" w:rsidR="009F04F5" w:rsidRPr="00915BE3" w:rsidRDefault="00915BE3">
      <w:pPr>
        <w:spacing w:before="5"/>
      </w:pPr>
      <w:r w:rsidRPr="00915BE3">
        <w:rPr>
          <w:b/>
          <w:i/>
          <w:spacing w:val="2"/>
        </w:rPr>
        <w:t>S</w:t>
      </w:r>
      <w:r w:rsidRPr="00915BE3">
        <w:rPr>
          <w:b/>
          <w:i/>
          <w:spacing w:val="3"/>
        </w:rPr>
        <w:t>a</w:t>
      </w:r>
      <w:r w:rsidRPr="00915BE3">
        <w:rPr>
          <w:b/>
          <w:i/>
          <w:spacing w:val="2"/>
        </w:rPr>
        <w:t>l</w:t>
      </w:r>
      <w:r w:rsidRPr="00915BE3">
        <w:rPr>
          <w:b/>
          <w:i/>
          <w:spacing w:val="3"/>
        </w:rPr>
        <w:t>e</w:t>
      </w:r>
      <w:r w:rsidRPr="00915BE3">
        <w:rPr>
          <w:b/>
          <w:i/>
        </w:rPr>
        <w:t xml:space="preserve">s </w:t>
      </w:r>
      <w:r w:rsidRPr="00915BE3">
        <w:rPr>
          <w:b/>
          <w:i/>
          <w:spacing w:val="3"/>
        </w:rPr>
        <w:t>Ta</w:t>
      </w:r>
      <w:r w:rsidRPr="00915BE3">
        <w:rPr>
          <w:b/>
          <w:i/>
          <w:spacing w:val="-1"/>
        </w:rPr>
        <w:t>r</w:t>
      </w:r>
      <w:r w:rsidRPr="00915BE3">
        <w:rPr>
          <w:b/>
          <w:i/>
          <w:spacing w:val="3"/>
        </w:rPr>
        <w:t>ge</w:t>
      </w:r>
      <w:r w:rsidRPr="00915BE3">
        <w:rPr>
          <w:b/>
          <w:i/>
          <w:spacing w:val="2"/>
        </w:rPr>
        <w:t>t</w:t>
      </w:r>
      <w:r w:rsidRPr="00915BE3">
        <w:rPr>
          <w:b/>
          <w:i/>
        </w:rPr>
        <w:t>:</w:t>
      </w:r>
      <w:r w:rsidRPr="00915BE3">
        <w:rPr>
          <w:b/>
          <w:i/>
          <w:spacing w:val="-3"/>
        </w:rPr>
        <w:t xml:space="preserve"> </w:t>
      </w:r>
      <w:r w:rsidRPr="00915BE3">
        <w:rPr>
          <w:b/>
          <w:i/>
          <w:spacing w:val="6"/>
        </w:rPr>
        <w:t>$</w:t>
      </w:r>
      <w:r w:rsidRPr="00915BE3">
        <w:rPr>
          <w:b/>
          <w:i/>
        </w:rPr>
        <w:t>1</w:t>
      </w:r>
      <w:r w:rsidRPr="00915BE3">
        <w:rPr>
          <w:b/>
          <w:i/>
          <w:spacing w:val="2"/>
        </w:rPr>
        <w:t xml:space="preserve"> </w:t>
      </w:r>
      <w:r w:rsidRPr="00915BE3">
        <w:rPr>
          <w:b/>
          <w:i/>
        </w:rPr>
        <w:t>M</w:t>
      </w:r>
      <w:r w:rsidRPr="00915BE3">
        <w:rPr>
          <w:b/>
          <w:i/>
          <w:spacing w:val="1"/>
        </w:rPr>
        <w:t xml:space="preserve"> </w:t>
      </w:r>
      <w:r w:rsidRPr="00915BE3">
        <w:rPr>
          <w:b/>
          <w:i/>
        </w:rPr>
        <w:t>-</w:t>
      </w:r>
      <w:r w:rsidRPr="00915BE3">
        <w:rPr>
          <w:b/>
          <w:i/>
          <w:spacing w:val="5"/>
        </w:rPr>
        <w:t xml:space="preserve"> </w:t>
      </w:r>
      <w:r w:rsidRPr="00915BE3">
        <w:rPr>
          <w:b/>
          <w:i/>
          <w:spacing w:val="2"/>
        </w:rPr>
        <w:t>S</w:t>
      </w:r>
      <w:r w:rsidRPr="00915BE3">
        <w:rPr>
          <w:b/>
          <w:i/>
          <w:spacing w:val="3"/>
        </w:rPr>
        <w:t>a</w:t>
      </w:r>
      <w:r w:rsidRPr="00915BE3">
        <w:rPr>
          <w:b/>
          <w:i/>
          <w:spacing w:val="2"/>
        </w:rPr>
        <w:t>l</w:t>
      </w:r>
      <w:r w:rsidRPr="00915BE3">
        <w:rPr>
          <w:b/>
          <w:i/>
          <w:spacing w:val="3"/>
        </w:rPr>
        <w:t>e</w:t>
      </w:r>
      <w:r w:rsidRPr="00915BE3">
        <w:rPr>
          <w:b/>
          <w:i/>
        </w:rPr>
        <w:t>s</w:t>
      </w:r>
      <w:r w:rsidRPr="00915BE3">
        <w:rPr>
          <w:b/>
          <w:i/>
          <w:spacing w:val="-2"/>
        </w:rPr>
        <w:t xml:space="preserve"> </w:t>
      </w:r>
      <w:r w:rsidRPr="00915BE3">
        <w:rPr>
          <w:b/>
          <w:i/>
          <w:spacing w:val="1"/>
        </w:rPr>
        <w:t>A</w:t>
      </w:r>
      <w:r w:rsidRPr="00915BE3">
        <w:rPr>
          <w:b/>
          <w:i/>
          <w:spacing w:val="3"/>
        </w:rPr>
        <w:t>c</w:t>
      </w:r>
      <w:r w:rsidRPr="00915BE3">
        <w:rPr>
          <w:b/>
          <w:i/>
          <w:spacing w:val="2"/>
        </w:rPr>
        <w:t>hi</w:t>
      </w:r>
      <w:r w:rsidRPr="00915BE3">
        <w:rPr>
          <w:b/>
          <w:i/>
          <w:spacing w:val="3"/>
        </w:rPr>
        <w:t>eved</w:t>
      </w:r>
      <w:r w:rsidRPr="00915BE3">
        <w:rPr>
          <w:b/>
          <w:i/>
        </w:rPr>
        <w:t>:</w:t>
      </w:r>
      <w:r w:rsidRPr="00915BE3">
        <w:rPr>
          <w:b/>
          <w:i/>
          <w:spacing w:val="-5"/>
        </w:rPr>
        <w:t xml:space="preserve"> </w:t>
      </w:r>
      <w:r w:rsidRPr="00915BE3">
        <w:rPr>
          <w:b/>
          <w:i/>
          <w:spacing w:val="5"/>
        </w:rPr>
        <w:t>$</w:t>
      </w:r>
      <w:r w:rsidRPr="00915BE3">
        <w:rPr>
          <w:b/>
          <w:i/>
          <w:spacing w:val="4"/>
        </w:rPr>
        <w:t>1</w:t>
      </w:r>
      <w:r w:rsidRPr="00915BE3">
        <w:rPr>
          <w:b/>
          <w:i/>
          <w:spacing w:val="1"/>
        </w:rPr>
        <w:t>.</w:t>
      </w:r>
      <w:r w:rsidRPr="00915BE3">
        <w:rPr>
          <w:b/>
          <w:i/>
        </w:rPr>
        <w:t>2</w:t>
      </w:r>
      <w:r w:rsidRPr="00915BE3">
        <w:rPr>
          <w:b/>
          <w:i/>
          <w:spacing w:val="2"/>
        </w:rPr>
        <w:t xml:space="preserve"> </w:t>
      </w:r>
      <w:r w:rsidRPr="00915BE3">
        <w:rPr>
          <w:b/>
          <w:i/>
        </w:rPr>
        <w:t>M</w:t>
      </w:r>
    </w:p>
    <w:p w14:paraId="268F1DC1" w14:textId="77777777" w:rsidR="009F04F5" w:rsidRPr="00915BE3" w:rsidRDefault="00915BE3">
      <w:pPr>
        <w:spacing w:line="220" w:lineRule="exact"/>
      </w:pPr>
      <w:r w:rsidRPr="00915BE3">
        <w:rPr>
          <w:spacing w:val="-1"/>
        </w:rPr>
        <w:t>R</w:t>
      </w:r>
      <w:r w:rsidRPr="00915BE3">
        <w:t>es</w:t>
      </w:r>
      <w:r w:rsidRPr="00915BE3">
        <w:rPr>
          <w:spacing w:val="1"/>
        </w:rPr>
        <w:t>po</w:t>
      </w:r>
      <w:r w:rsidRPr="00915BE3">
        <w:rPr>
          <w:spacing w:val="-1"/>
        </w:rPr>
        <w:t>n</w:t>
      </w:r>
      <w:r w:rsidRPr="00915BE3">
        <w:rPr>
          <w:spacing w:val="2"/>
        </w:rPr>
        <w:t>s</w:t>
      </w:r>
      <w:r w:rsidRPr="00915BE3">
        <w:t>i</w:t>
      </w:r>
      <w:r w:rsidRPr="00915BE3">
        <w:rPr>
          <w:spacing w:val="1"/>
        </w:rPr>
        <w:t>b</w:t>
      </w:r>
      <w:r w:rsidRPr="00915BE3">
        <w:t>le</w:t>
      </w:r>
      <w:r w:rsidRPr="00915BE3">
        <w:rPr>
          <w:spacing w:val="-10"/>
        </w:rPr>
        <w:t xml:space="preserve"> </w:t>
      </w:r>
      <w:r w:rsidRPr="00915BE3">
        <w:rPr>
          <w:spacing w:val="-2"/>
        </w:rPr>
        <w:t>f</w:t>
      </w:r>
      <w:r w:rsidRPr="00915BE3">
        <w:rPr>
          <w:spacing w:val="1"/>
        </w:rPr>
        <w:t>o</w:t>
      </w:r>
      <w:r w:rsidRPr="00915BE3">
        <w:t>r</w:t>
      </w:r>
      <w:r w:rsidRPr="00915BE3">
        <w:rPr>
          <w:spacing w:val="-1"/>
        </w:rPr>
        <w:t xml:space="preserve"> </w:t>
      </w:r>
      <w:r w:rsidRPr="00915BE3">
        <w:rPr>
          <w:spacing w:val="1"/>
        </w:rPr>
        <w:t>d</w:t>
      </w:r>
      <w:r w:rsidRPr="00915BE3">
        <w:rPr>
          <w:spacing w:val="3"/>
        </w:rPr>
        <w:t>a</w:t>
      </w:r>
      <w:r w:rsidRPr="00915BE3">
        <w:rPr>
          <w:spacing w:val="-2"/>
        </w:rPr>
        <w:t>y</w:t>
      </w:r>
      <w:r w:rsidRPr="00915BE3">
        <w:rPr>
          <w:spacing w:val="1"/>
        </w:rPr>
        <w:t>-</w:t>
      </w:r>
      <w:r w:rsidRPr="00915BE3">
        <w:t>t</w:t>
      </w:r>
      <w:r w:rsidRPr="00915BE3">
        <w:rPr>
          <w:spacing w:val="1"/>
        </w:rPr>
        <w:t>o</w:t>
      </w:r>
      <w:r w:rsidRPr="00915BE3">
        <w:rPr>
          <w:spacing w:val="-2"/>
        </w:rPr>
        <w:t>-</w:t>
      </w:r>
      <w:r w:rsidRPr="00915BE3">
        <w:rPr>
          <w:spacing w:val="1"/>
        </w:rPr>
        <w:t>d</w:t>
      </w:r>
      <w:r w:rsidRPr="00915BE3">
        <w:rPr>
          <w:spacing w:val="3"/>
        </w:rPr>
        <w:t>a</w:t>
      </w:r>
      <w:r w:rsidRPr="00915BE3">
        <w:t>y</w:t>
      </w:r>
      <w:r w:rsidRPr="00915BE3">
        <w:rPr>
          <w:spacing w:val="-12"/>
        </w:rPr>
        <w:t xml:space="preserve"> </w:t>
      </w:r>
      <w:r w:rsidRPr="00915BE3">
        <w:t>c</w:t>
      </w:r>
      <w:r w:rsidRPr="00915BE3">
        <w:rPr>
          <w:spacing w:val="4"/>
        </w:rPr>
        <w:t>o</w:t>
      </w:r>
      <w:r w:rsidRPr="00915BE3">
        <w:rPr>
          <w:spacing w:val="1"/>
        </w:rPr>
        <w:t>m</w:t>
      </w:r>
      <w:r w:rsidRPr="00915BE3">
        <w:rPr>
          <w:spacing w:val="-1"/>
        </w:rPr>
        <w:t>m</w:t>
      </w:r>
      <w:r w:rsidRPr="00915BE3">
        <w:t>e</w:t>
      </w:r>
      <w:r w:rsidRPr="00915BE3">
        <w:rPr>
          <w:spacing w:val="1"/>
        </w:rPr>
        <w:t>r</w:t>
      </w:r>
      <w:r w:rsidRPr="00915BE3">
        <w:t>cial</w:t>
      </w:r>
      <w:r w:rsidRPr="00915BE3">
        <w:rPr>
          <w:spacing w:val="-8"/>
        </w:rPr>
        <w:t xml:space="preserve"> </w:t>
      </w:r>
      <w:r w:rsidRPr="00915BE3">
        <w:rPr>
          <w:spacing w:val="1"/>
        </w:rPr>
        <w:t>op</w:t>
      </w:r>
      <w:r w:rsidRPr="00915BE3">
        <w:t>e</w:t>
      </w:r>
      <w:r w:rsidRPr="00915BE3">
        <w:rPr>
          <w:spacing w:val="1"/>
        </w:rPr>
        <w:t>r</w:t>
      </w:r>
      <w:r w:rsidRPr="00915BE3">
        <w:t>ati</w:t>
      </w:r>
      <w:r w:rsidRPr="00915BE3">
        <w:rPr>
          <w:spacing w:val="1"/>
        </w:rPr>
        <w:t>o</w:t>
      </w:r>
      <w:r w:rsidRPr="00915BE3">
        <w:rPr>
          <w:spacing w:val="-1"/>
        </w:rPr>
        <w:t>n</w:t>
      </w:r>
      <w:r w:rsidRPr="00915BE3">
        <w:t>s</w:t>
      </w:r>
      <w:r w:rsidRPr="00915BE3">
        <w:rPr>
          <w:spacing w:val="-8"/>
        </w:rPr>
        <w:t xml:space="preserve"> </w:t>
      </w:r>
      <w:r w:rsidRPr="00915BE3">
        <w:t>in</w:t>
      </w:r>
      <w:r w:rsidRPr="00915BE3">
        <w:rPr>
          <w:spacing w:val="-3"/>
        </w:rPr>
        <w:t xml:space="preserve"> </w:t>
      </w:r>
      <w:r w:rsidRPr="00915BE3">
        <w:rPr>
          <w:spacing w:val="2"/>
        </w:rPr>
        <w:t>t</w:t>
      </w:r>
      <w:r w:rsidRPr="00915BE3">
        <w:rPr>
          <w:spacing w:val="-1"/>
        </w:rPr>
        <w:t>h</w:t>
      </w:r>
      <w:r w:rsidRPr="00915BE3">
        <w:t>e</w:t>
      </w:r>
      <w:r w:rsidRPr="00915BE3">
        <w:rPr>
          <w:spacing w:val="-1"/>
        </w:rPr>
        <w:t xml:space="preserve"> </w:t>
      </w:r>
      <w:r w:rsidRPr="00915BE3">
        <w:rPr>
          <w:spacing w:val="2"/>
        </w:rPr>
        <w:t>S</w:t>
      </w:r>
      <w:r w:rsidRPr="00915BE3">
        <w:rPr>
          <w:spacing w:val="1"/>
        </w:rPr>
        <w:t>ho</w:t>
      </w:r>
      <w:r w:rsidRPr="00915BE3">
        <w:t>p</w:t>
      </w:r>
      <w:r w:rsidRPr="00915BE3">
        <w:rPr>
          <w:spacing w:val="-3"/>
        </w:rPr>
        <w:t xml:space="preserve"> </w:t>
      </w:r>
      <w:r w:rsidRPr="00915BE3">
        <w:t>a</w:t>
      </w:r>
      <w:r w:rsidRPr="00915BE3">
        <w:rPr>
          <w:spacing w:val="-1"/>
        </w:rPr>
        <w:t>n</w:t>
      </w:r>
      <w:r w:rsidRPr="00915BE3">
        <w:t>d</w:t>
      </w:r>
      <w:r w:rsidRPr="00915BE3">
        <w:rPr>
          <w:spacing w:val="-2"/>
        </w:rPr>
        <w:t xml:space="preserve"> </w:t>
      </w:r>
      <w:r w:rsidRPr="00915BE3">
        <w:t>its</w:t>
      </w:r>
      <w:r w:rsidRPr="00915BE3">
        <w:rPr>
          <w:spacing w:val="-3"/>
        </w:rPr>
        <w:t xml:space="preserve"> </w:t>
      </w:r>
      <w:r w:rsidRPr="00915BE3">
        <w:rPr>
          <w:spacing w:val="1"/>
        </w:rPr>
        <w:t>o</w:t>
      </w:r>
      <w:r w:rsidRPr="00915BE3">
        <w:rPr>
          <w:spacing w:val="-1"/>
        </w:rPr>
        <w:t>n</w:t>
      </w:r>
      <w:r w:rsidRPr="00915BE3">
        <w:t>li</w:t>
      </w:r>
      <w:r w:rsidRPr="00915BE3">
        <w:rPr>
          <w:spacing w:val="-2"/>
        </w:rPr>
        <w:t>n</w:t>
      </w:r>
      <w:r w:rsidRPr="00915BE3">
        <w:t>e</w:t>
      </w:r>
    </w:p>
    <w:p w14:paraId="5B753DCB" w14:textId="77777777" w:rsidR="009F04F5" w:rsidRPr="00915BE3" w:rsidRDefault="00915BE3">
      <w:pPr>
        <w:spacing w:before="4" w:line="220" w:lineRule="exact"/>
        <w:ind w:right="550"/>
      </w:pPr>
      <w:r w:rsidRPr="00915BE3">
        <w:t>a</w:t>
      </w:r>
      <w:r w:rsidRPr="00915BE3">
        <w:rPr>
          <w:spacing w:val="1"/>
        </w:rPr>
        <w:t>c</w:t>
      </w:r>
      <w:r w:rsidRPr="00915BE3">
        <w:t>ti</w:t>
      </w:r>
      <w:r w:rsidRPr="00915BE3">
        <w:rPr>
          <w:spacing w:val="-2"/>
        </w:rPr>
        <w:t>v</w:t>
      </w:r>
      <w:r w:rsidRPr="00915BE3">
        <w:t>iti</w:t>
      </w:r>
      <w:r w:rsidRPr="00915BE3">
        <w:rPr>
          <w:spacing w:val="2"/>
        </w:rPr>
        <w:t>e</w:t>
      </w:r>
      <w:r w:rsidRPr="00915BE3">
        <w:rPr>
          <w:spacing w:val="-1"/>
        </w:rPr>
        <w:t>s</w:t>
      </w:r>
      <w:r w:rsidRPr="00915BE3">
        <w:t>.</w:t>
      </w:r>
      <w:r w:rsidRPr="00915BE3">
        <w:rPr>
          <w:spacing w:val="-5"/>
        </w:rPr>
        <w:t xml:space="preserve"> </w:t>
      </w:r>
      <w:r w:rsidRPr="00915BE3">
        <w:rPr>
          <w:spacing w:val="-2"/>
        </w:rPr>
        <w:t>A</w:t>
      </w:r>
      <w:r w:rsidRPr="00915BE3">
        <w:t>l</w:t>
      </w:r>
      <w:r w:rsidRPr="00915BE3">
        <w:rPr>
          <w:spacing w:val="-1"/>
        </w:rPr>
        <w:t>s</w:t>
      </w:r>
      <w:r w:rsidRPr="00915BE3">
        <w:t>o</w:t>
      </w:r>
      <w:r w:rsidRPr="00915BE3">
        <w:rPr>
          <w:spacing w:val="-3"/>
        </w:rPr>
        <w:t xml:space="preserve"> </w:t>
      </w:r>
      <w:r w:rsidRPr="00915BE3">
        <w:rPr>
          <w:spacing w:val="2"/>
        </w:rPr>
        <w:t>i</w:t>
      </w:r>
      <w:r w:rsidRPr="00915BE3">
        <w:t>n</w:t>
      </w:r>
      <w:r w:rsidRPr="00915BE3">
        <w:rPr>
          <w:spacing w:val="-3"/>
        </w:rPr>
        <w:t xml:space="preserve"> </w:t>
      </w:r>
      <w:r w:rsidRPr="00915BE3">
        <w:t>c</w:t>
      </w:r>
      <w:r w:rsidRPr="00915BE3">
        <w:rPr>
          <w:spacing w:val="-1"/>
        </w:rPr>
        <w:t>h</w:t>
      </w:r>
      <w:r w:rsidRPr="00915BE3">
        <w:t>a</w:t>
      </w:r>
      <w:r w:rsidRPr="00915BE3">
        <w:rPr>
          <w:spacing w:val="3"/>
        </w:rPr>
        <w:t>r</w:t>
      </w:r>
      <w:r w:rsidRPr="00915BE3">
        <w:rPr>
          <w:spacing w:val="-1"/>
        </w:rPr>
        <w:t>g</w:t>
      </w:r>
      <w:r w:rsidRPr="00915BE3">
        <w:t>e</w:t>
      </w:r>
      <w:r w:rsidRPr="00915BE3">
        <w:rPr>
          <w:spacing w:val="-3"/>
        </w:rPr>
        <w:t xml:space="preserve"> </w:t>
      </w:r>
      <w:r w:rsidRPr="00915BE3">
        <w:rPr>
          <w:spacing w:val="1"/>
        </w:rPr>
        <w:t>o</w:t>
      </w:r>
      <w:r w:rsidRPr="00915BE3">
        <w:t>f</w:t>
      </w:r>
      <w:r w:rsidRPr="00915BE3">
        <w:rPr>
          <w:spacing w:val="-3"/>
        </w:rPr>
        <w:t xml:space="preserve"> </w:t>
      </w:r>
      <w:r w:rsidRPr="00915BE3">
        <w:t>e</w:t>
      </w:r>
      <w:r w:rsidRPr="00915BE3">
        <w:rPr>
          <w:spacing w:val="1"/>
        </w:rPr>
        <w:t>n</w:t>
      </w:r>
      <w:r w:rsidRPr="00915BE3">
        <w:rPr>
          <w:spacing w:val="-1"/>
        </w:rPr>
        <w:t>su</w:t>
      </w:r>
      <w:r w:rsidRPr="00915BE3">
        <w:rPr>
          <w:spacing w:val="1"/>
        </w:rPr>
        <w:t>r</w:t>
      </w:r>
      <w:r w:rsidRPr="00915BE3">
        <w:rPr>
          <w:spacing w:val="2"/>
        </w:rPr>
        <w:t>i</w:t>
      </w:r>
      <w:r w:rsidRPr="00915BE3">
        <w:rPr>
          <w:spacing w:val="-1"/>
        </w:rPr>
        <w:t>n</w:t>
      </w:r>
      <w:r w:rsidRPr="00915BE3">
        <w:t>g</w:t>
      </w:r>
      <w:r w:rsidRPr="00915BE3">
        <w:rPr>
          <w:spacing w:val="-8"/>
        </w:rPr>
        <w:t xml:space="preserve"> </w:t>
      </w:r>
      <w:r w:rsidRPr="00915BE3">
        <w:t>l</w:t>
      </w:r>
      <w:r w:rsidRPr="00915BE3">
        <w:rPr>
          <w:spacing w:val="2"/>
        </w:rPr>
        <w:t>e</w:t>
      </w:r>
      <w:r w:rsidRPr="00915BE3">
        <w:rPr>
          <w:spacing w:val="-1"/>
        </w:rPr>
        <w:t>g</w:t>
      </w:r>
      <w:r w:rsidRPr="00915BE3">
        <w:t>al</w:t>
      </w:r>
      <w:r w:rsidRPr="00915BE3">
        <w:rPr>
          <w:spacing w:val="-4"/>
        </w:rPr>
        <w:t xml:space="preserve"> </w:t>
      </w:r>
      <w:r w:rsidRPr="00915BE3">
        <w:t>c</w:t>
      </w:r>
      <w:r w:rsidRPr="00915BE3">
        <w:rPr>
          <w:spacing w:val="4"/>
        </w:rPr>
        <w:t>o</w:t>
      </w:r>
      <w:r w:rsidRPr="00915BE3">
        <w:rPr>
          <w:spacing w:val="-4"/>
        </w:rPr>
        <w:t>m</w:t>
      </w:r>
      <w:r w:rsidRPr="00915BE3">
        <w:rPr>
          <w:spacing w:val="1"/>
        </w:rPr>
        <w:t>p</w:t>
      </w:r>
      <w:r w:rsidRPr="00915BE3">
        <w:t>li</w:t>
      </w:r>
      <w:r w:rsidRPr="00915BE3">
        <w:rPr>
          <w:spacing w:val="2"/>
        </w:rPr>
        <w:t>a</w:t>
      </w:r>
      <w:r w:rsidRPr="00915BE3">
        <w:rPr>
          <w:spacing w:val="-1"/>
        </w:rPr>
        <w:t>n</w:t>
      </w:r>
      <w:r w:rsidRPr="00915BE3">
        <w:t>ce</w:t>
      </w:r>
      <w:r w:rsidRPr="00915BE3">
        <w:rPr>
          <w:spacing w:val="-6"/>
        </w:rPr>
        <w:t xml:space="preserve"> </w:t>
      </w:r>
      <w:r w:rsidRPr="00915BE3">
        <w:rPr>
          <w:spacing w:val="2"/>
        </w:rPr>
        <w:t>i</w:t>
      </w:r>
      <w:r w:rsidRPr="00915BE3">
        <w:t>n</w:t>
      </w:r>
      <w:r w:rsidRPr="00915BE3">
        <w:rPr>
          <w:spacing w:val="-3"/>
        </w:rPr>
        <w:t xml:space="preserve"> </w:t>
      </w:r>
      <w:r w:rsidRPr="00915BE3">
        <w:t>all</w:t>
      </w:r>
      <w:r w:rsidRPr="00915BE3">
        <w:rPr>
          <w:spacing w:val="1"/>
        </w:rPr>
        <w:t xml:space="preserve"> </w:t>
      </w:r>
      <w:r w:rsidRPr="00915BE3">
        <w:t>a</w:t>
      </w:r>
      <w:r w:rsidRPr="00915BE3">
        <w:rPr>
          <w:spacing w:val="1"/>
        </w:rPr>
        <w:t>c</w:t>
      </w:r>
      <w:r w:rsidRPr="00915BE3">
        <w:t>ti</w:t>
      </w:r>
      <w:r w:rsidRPr="00915BE3">
        <w:rPr>
          <w:spacing w:val="-2"/>
        </w:rPr>
        <w:t>v</w:t>
      </w:r>
      <w:r w:rsidRPr="00915BE3">
        <w:t>iti</w:t>
      </w:r>
      <w:r w:rsidRPr="00915BE3">
        <w:rPr>
          <w:spacing w:val="2"/>
        </w:rPr>
        <w:t>e</w:t>
      </w:r>
      <w:r w:rsidRPr="00915BE3">
        <w:rPr>
          <w:spacing w:val="1"/>
        </w:rPr>
        <w:t>s</w:t>
      </w:r>
      <w:r w:rsidRPr="00915BE3">
        <w:t>,</w:t>
      </w:r>
      <w:r w:rsidRPr="00915BE3">
        <w:rPr>
          <w:spacing w:val="-7"/>
        </w:rPr>
        <w:t xml:space="preserve"> </w:t>
      </w:r>
      <w:r w:rsidRPr="00915BE3">
        <w:t>a</w:t>
      </w:r>
      <w:r w:rsidRPr="00915BE3">
        <w:rPr>
          <w:spacing w:val="-1"/>
        </w:rPr>
        <w:t>n</w:t>
      </w:r>
      <w:r w:rsidRPr="00915BE3">
        <w:t>d</w:t>
      </w:r>
      <w:r w:rsidRPr="00915BE3">
        <w:rPr>
          <w:spacing w:val="-2"/>
        </w:rPr>
        <w:t xml:space="preserve"> f</w:t>
      </w:r>
      <w:r w:rsidRPr="00915BE3">
        <w:rPr>
          <w:spacing w:val="1"/>
        </w:rPr>
        <w:t>o</w:t>
      </w:r>
      <w:r w:rsidRPr="00915BE3">
        <w:t>r i</w:t>
      </w:r>
      <w:r w:rsidRPr="00915BE3">
        <w:rPr>
          <w:spacing w:val="-1"/>
        </w:rPr>
        <w:t>n</w:t>
      </w:r>
      <w:r w:rsidRPr="00915BE3">
        <w:t>c</w:t>
      </w:r>
      <w:r w:rsidRPr="00915BE3">
        <w:rPr>
          <w:spacing w:val="1"/>
        </w:rPr>
        <w:t>r</w:t>
      </w:r>
      <w:r w:rsidRPr="00915BE3">
        <w:t>e</w:t>
      </w:r>
      <w:r w:rsidRPr="00915BE3">
        <w:rPr>
          <w:spacing w:val="1"/>
        </w:rPr>
        <w:t>a</w:t>
      </w:r>
      <w:r w:rsidRPr="00915BE3">
        <w:rPr>
          <w:spacing w:val="-1"/>
        </w:rPr>
        <w:t>s</w:t>
      </w:r>
      <w:r w:rsidRPr="00915BE3">
        <w:rPr>
          <w:spacing w:val="2"/>
        </w:rPr>
        <w:t>i</w:t>
      </w:r>
      <w:r w:rsidRPr="00915BE3">
        <w:rPr>
          <w:spacing w:val="-1"/>
        </w:rPr>
        <w:t>n</w:t>
      </w:r>
      <w:r w:rsidRPr="00915BE3">
        <w:t>g</w:t>
      </w:r>
      <w:r w:rsidRPr="00915BE3">
        <w:rPr>
          <w:spacing w:val="-9"/>
        </w:rPr>
        <w:t xml:space="preserve"> </w:t>
      </w:r>
      <w:r w:rsidRPr="00915BE3">
        <w:rPr>
          <w:spacing w:val="2"/>
        </w:rPr>
        <w:t>t</w:t>
      </w:r>
      <w:r w:rsidRPr="00915BE3">
        <w:rPr>
          <w:spacing w:val="-1"/>
        </w:rPr>
        <w:t>u</w:t>
      </w:r>
      <w:r w:rsidRPr="00915BE3">
        <w:rPr>
          <w:spacing w:val="3"/>
        </w:rPr>
        <w:t>r</w:t>
      </w:r>
      <w:r w:rsidRPr="00915BE3">
        <w:rPr>
          <w:spacing w:val="-1"/>
        </w:rPr>
        <w:t>n</w:t>
      </w:r>
      <w:r w:rsidRPr="00915BE3">
        <w:rPr>
          <w:spacing w:val="1"/>
        </w:rPr>
        <w:t>o</w:t>
      </w:r>
      <w:r w:rsidRPr="00915BE3">
        <w:rPr>
          <w:spacing w:val="-1"/>
        </w:rPr>
        <w:t>v</w:t>
      </w:r>
      <w:r w:rsidRPr="00915BE3">
        <w:t>er</w:t>
      </w:r>
      <w:r w:rsidRPr="00915BE3">
        <w:rPr>
          <w:spacing w:val="-6"/>
        </w:rPr>
        <w:t xml:space="preserve"> </w:t>
      </w:r>
      <w:r w:rsidRPr="00915BE3">
        <w:t>a</w:t>
      </w:r>
      <w:r w:rsidRPr="00915BE3">
        <w:rPr>
          <w:spacing w:val="-1"/>
        </w:rPr>
        <w:t>n</w:t>
      </w:r>
      <w:r w:rsidRPr="00915BE3">
        <w:t>d</w:t>
      </w:r>
      <w:r w:rsidRPr="00915BE3">
        <w:rPr>
          <w:spacing w:val="-2"/>
        </w:rPr>
        <w:t xml:space="preserve"> </w:t>
      </w:r>
      <w:r w:rsidRPr="00915BE3">
        <w:rPr>
          <w:spacing w:val="1"/>
        </w:rPr>
        <w:t>pro</w:t>
      </w:r>
      <w:r w:rsidRPr="00915BE3">
        <w:rPr>
          <w:spacing w:val="-2"/>
        </w:rPr>
        <w:t>f</w:t>
      </w:r>
      <w:r w:rsidRPr="00915BE3">
        <w:t>i</w:t>
      </w:r>
      <w:r w:rsidRPr="00915BE3">
        <w:rPr>
          <w:spacing w:val="2"/>
        </w:rPr>
        <w:t>t</w:t>
      </w:r>
      <w:r w:rsidRPr="00915BE3">
        <w:t>a</w:t>
      </w:r>
      <w:r w:rsidRPr="00915BE3">
        <w:rPr>
          <w:spacing w:val="1"/>
        </w:rPr>
        <w:t>b</w:t>
      </w:r>
      <w:r w:rsidRPr="00915BE3">
        <w:t>ili</w:t>
      </w:r>
      <w:r w:rsidRPr="00915BE3">
        <w:rPr>
          <w:spacing w:val="1"/>
        </w:rPr>
        <w:t>t</w:t>
      </w:r>
      <w:r w:rsidRPr="00915BE3">
        <w:rPr>
          <w:spacing w:val="-4"/>
        </w:rPr>
        <w:t>y</w:t>
      </w:r>
      <w:r w:rsidRPr="00915BE3">
        <w:t>.</w:t>
      </w:r>
    </w:p>
    <w:p w14:paraId="3BD075EE" w14:textId="77777777" w:rsidR="009F04F5" w:rsidRPr="00915BE3" w:rsidRDefault="009F04F5">
      <w:pPr>
        <w:spacing w:before="8" w:line="220" w:lineRule="exact"/>
        <w:rPr>
          <w:sz w:val="22"/>
          <w:szCs w:val="22"/>
        </w:rPr>
      </w:pPr>
    </w:p>
    <w:p w14:paraId="4748F57D" w14:textId="77777777" w:rsidR="009F04F5" w:rsidRPr="00915BE3" w:rsidRDefault="00915BE3">
      <w:r w:rsidRPr="00915BE3">
        <w:rPr>
          <w:b/>
          <w:i/>
          <w:spacing w:val="2"/>
        </w:rPr>
        <w:t>Du</w:t>
      </w:r>
      <w:r w:rsidRPr="00915BE3">
        <w:rPr>
          <w:b/>
          <w:i/>
          <w:spacing w:val="4"/>
        </w:rPr>
        <w:t>t</w:t>
      </w:r>
      <w:r w:rsidRPr="00915BE3">
        <w:rPr>
          <w:b/>
          <w:i/>
          <w:spacing w:val="2"/>
        </w:rPr>
        <w:t>i</w:t>
      </w:r>
      <w:r w:rsidRPr="00915BE3">
        <w:rPr>
          <w:b/>
          <w:i/>
          <w:spacing w:val="5"/>
        </w:rPr>
        <w:t>e</w:t>
      </w:r>
      <w:r w:rsidRPr="00915BE3">
        <w:rPr>
          <w:b/>
          <w:i/>
          <w:spacing w:val="3"/>
        </w:rPr>
        <w:t>s</w:t>
      </w:r>
      <w:r w:rsidRPr="00915BE3">
        <w:rPr>
          <w:i/>
        </w:rPr>
        <w:t>:</w:t>
      </w:r>
    </w:p>
    <w:p w14:paraId="54FEA7EE" w14:textId="77777777" w:rsidR="009F04F5" w:rsidRPr="00915BE3" w:rsidRDefault="00915BE3">
      <w:pPr>
        <w:spacing w:before="1"/>
      </w:pPr>
      <w:r w:rsidRPr="00915BE3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915BE3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915BE3">
        <w:t>M</w:t>
      </w:r>
      <w:r w:rsidRPr="00915BE3">
        <w:rPr>
          <w:spacing w:val="2"/>
        </w:rPr>
        <w:t>o</w:t>
      </w:r>
      <w:r w:rsidRPr="00915BE3">
        <w:rPr>
          <w:spacing w:val="-1"/>
        </w:rPr>
        <w:t>n</w:t>
      </w:r>
      <w:r w:rsidRPr="00915BE3">
        <w:t>it</w:t>
      </w:r>
      <w:r w:rsidRPr="00915BE3">
        <w:rPr>
          <w:spacing w:val="1"/>
        </w:rPr>
        <w:t>or</w:t>
      </w:r>
      <w:r w:rsidRPr="00915BE3">
        <w:t>i</w:t>
      </w:r>
      <w:r w:rsidRPr="00915BE3">
        <w:rPr>
          <w:spacing w:val="1"/>
        </w:rPr>
        <w:t>n</w:t>
      </w:r>
      <w:r w:rsidRPr="00915BE3">
        <w:t>g</w:t>
      </w:r>
      <w:r w:rsidRPr="00915BE3">
        <w:rPr>
          <w:spacing w:val="-10"/>
        </w:rPr>
        <w:t xml:space="preserve"> </w:t>
      </w:r>
      <w:r w:rsidRPr="00915BE3">
        <w:t>t</w:t>
      </w:r>
      <w:r w:rsidRPr="00915BE3">
        <w:rPr>
          <w:spacing w:val="-1"/>
        </w:rPr>
        <w:t>h</w:t>
      </w:r>
      <w:r w:rsidRPr="00915BE3">
        <w:t>e</w:t>
      </w:r>
      <w:r w:rsidRPr="00915BE3">
        <w:rPr>
          <w:spacing w:val="-1"/>
        </w:rPr>
        <w:t xml:space="preserve"> </w:t>
      </w:r>
      <w:r w:rsidRPr="00915BE3">
        <w:rPr>
          <w:spacing w:val="1"/>
        </w:rPr>
        <w:t>p</w:t>
      </w:r>
      <w:r w:rsidRPr="00915BE3">
        <w:t>e</w:t>
      </w:r>
      <w:r w:rsidRPr="00915BE3">
        <w:rPr>
          <w:spacing w:val="1"/>
        </w:rPr>
        <w:t>r</w:t>
      </w:r>
      <w:r w:rsidRPr="00915BE3">
        <w:rPr>
          <w:spacing w:val="-2"/>
        </w:rPr>
        <w:t>f</w:t>
      </w:r>
      <w:r w:rsidRPr="00915BE3">
        <w:rPr>
          <w:spacing w:val="1"/>
        </w:rPr>
        <w:t>o</w:t>
      </w:r>
      <w:r w:rsidRPr="00915BE3">
        <w:rPr>
          <w:spacing w:val="3"/>
        </w:rPr>
        <w:t>r</w:t>
      </w:r>
      <w:r w:rsidRPr="00915BE3">
        <w:rPr>
          <w:spacing w:val="-1"/>
        </w:rPr>
        <w:t>m</w:t>
      </w:r>
      <w:r w:rsidRPr="00915BE3">
        <w:t>a</w:t>
      </w:r>
      <w:r w:rsidRPr="00915BE3">
        <w:rPr>
          <w:spacing w:val="-1"/>
        </w:rPr>
        <w:t>n</w:t>
      </w:r>
      <w:r w:rsidRPr="00915BE3">
        <w:t>ce</w:t>
      </w:r>
      <w:r w:rsidRPr="00915BE3">
        <w:rPr>
          <w:spacing w:val="-9"/>
        </w:rPr>
        <w:t xml:space="preserve"> </w:t>
      </w:r>
      <w:r w:rsidRPr="00915BE3">
        <w:rPr>
          <w:spacing w:val="3"/>
        </w:rPr>
        <w:t>o</w:t>
      </w:r>
      <w:r w:rsidRPr="00915BE3">
        <w:t>f</w:t>
      </w:r>
      <w:r w:rsidRPr="00915BE3">
        <w:rPr>
          <w:spacing w:val="-3"/>
        </w:rPr>
        <w:t xml:space="preserve"> </w:t>
      </w:r>
      <w:r w:rsidRPr="00915BE3">
        <w:t>t</w:t>
      </w:r>
      <w:r w:rsidRPr="00915BE3">
        <w:rPr>
          <w:spacing w:val="-1"/>
        </w:rPr>
        <w:t>h</w:t>
      </w:r>
      <w:r w:rsidRPr="00915BE3">
        <w:t>e</w:t>
      </w:r>
      <w:r w:rsidRPr="00915BE3">
        <w:rPr>
          <w:spacing w:val="1"/>
        </w:rPr>
        <w:t xml:space="preserve"> </w:t>
      </w:r>
      <w:r w:rsidRPr="00915BE3">
        <w:rPr>
          <w:spacing w:val="-1"/>
        </w:rPr>
        <w:t>s</w:t>
      </w:r>
      <w:r w:rsidRPr="00915BE3">
        <w:t>ales</w:t>
      </w:r>
      <w:r w:rsidRPr="00915BE3">
        <w:rPr>
          <w:spacing w:val="-2"/>
        </w:rPr>
        <w:t xml:space="preserve"> </w:t>
      </w:r>
      <w:r w:rsidRPr="00915BE3">
        <w:rPr>
          <w:spacing w:val="-1"/>
        </w:rPr>
        <w:t>s</w:t>
      </w:r>
      <w:r w:rsidRPr="00915BE3">
        <w:t>ta</w:t>
      </w:r>
      <w:r w:rsidRPr="00915BE3">
        <w:rPr>
          <w:spacing w:val="1"/>
        </w:rPr>
        <w:t>f</w:t>
      </w:r>
      <w:r w:rsidRPr="00915BE3">
        <w:t>f</w:t>
      </w:r>
      <w:r w:rsidRPr="00915BE3">
        <w:rPr>
          <w:spacing w:val="-3"/>
        </w:rPr>
        <w:t xml:space="preserve"> </w:t>
      </w:r>
      <w:r w:rsidRPr="00915BE3">
        <w:t>&amp;</w:t>
      </w:r>
      <w:r w:rsidRPr="00915BE3">
        <w:rPr>
          <w:spacing w:val="-3"/>
        </w:rPr>
        <w:t xml:space="preserve"> </w:t>
      </w:r>
      <w:r w:rsidRPr="00915BE3">
        <w:rPr>
          <w:spacing w:val="5"/>
        </w:rPr>
        <w:t>a</w:t>
      </w:r>
      <w:r w:rsidRPr="00915BE3">
        <w:rPr>
          <w:spacing w:val="1"/>
        </w:rPr>
        <w:t>ddr</w:t>
      </w:r>
      <w:r w:rsidRPr="00915BE3">
        <w:t>es</w:t>
      </w:r>
      <w:r w:rsidRPr="00915BE3">
        <w:rPr>
          <w:spacing w:val="-1"/>
        </w:rPr>
        <w:t>s</w:t>
      </w:r>
      <w:r w:rsidRPr="00915BE3">
        <w:t>i</w:t>
      </w:r>
      <w:r w:rsidRPr="00915BE3">
        <w:rPr>
          <w:spacing w:val="1"/>
        </w:rPr>
        <w:t>n</w:t>
      </w:r>
      <w:r w:rsidRPr="00915BE3">
        <w:t>g</w:t>
      </w:r>
      <w:r w:rsidRPr="00915BE3">
        <w:rPr>
          <w:spacing w:val="-10"/>
        </w:rPr>
        <w:t xml:space="preserve"> </w:t>
      </w:r>
      <w:r w:rsidRPr="00915BE3">
        <w:rPr>
          <w:spacing w:val="3"/>
        </w:rPr>
        <w:t>a</w:t>
      </w:r>
      <w:r w:rsidRPr="00915BE3">
        <w:rPr>
          <w:spacing w:val="1"/>
        </w:rPr>
        <w:t>n</w:t>
      </w:r>
      <w:r w:rsidRPr="00915BE3">
        <w:t>y</w:t>
      </w:r>
      <w:r w:rsidRPr="00915BE3">
        <w:rPr>
          <w:spacing w:val="-4"/>
        </w:rPr>
        <w:t xml:space="preserve"> </w:t>
      </w:r>
      <w:r w:rsidRPr="00915BE3">
        <w:rPr>
          <w:spacing w:val="-1"/>
        </w:rPr>
        <w:t>sh</w:t>
      </w:r>
      <w:r w:rsidRPr="00915BE3">
        <w:rPr>
          <w:spacing w:val="1"/>
        </w:rPr>
        <w:t>or</w:t>
      </w:r>
      <w:r w:rsidRPr="00915BE3">
        <w:t>tc</w:t>
      </w:r>
      <w:r w:rsidRPr="00915BE3">
        <w:rPr>
          <w:spacing w:val="4"/>
        </w:rPr>
        <w:t>o</w:t>
      </w:r>
      <w:r w:rsidRPr="00915BE3">
        <w:rPr>
          <w:spacing w:val="-4"/>
        </w:rPr>
        <w:t>m</w:t>
      </w:r>
      <w:r w:rsidRPr="00915BE3">
        <w:rPr>
          <w:spacing w:val="2"/>
        </w:rPr>
        <w:t>i</w:t>
      </w:r>
      <w:r w:rsidRPr="00915BE3">
        <w:rPr>
          <w:spacing w:val="1"/>
        </w:rPr>
        <w:t>n</w:t>
      </w:r>
      <w:r w:rsidRPr="00915BE3">
        <w:rPr>
          <w:spacing w:val="-1"/>
        </w:rPr>
        <w:t>g</w:t>
      </w:r>
      <w:r w:rsidRPr="00915BE3">
        <w:rPr>
          <w:spacing w:val="3"/>
        </w:rPr>
        <w:t>s</w:t>
      </w:r>
      <w:r w:rsidRPr="00915BE3">
        <w:t>.</w:t>
      </w:r>
    </w:p>
    <w:p w14:paraId="487D4867" w14:textId="77777777" w:rsidR="009F04F5" w:rsidRPr="00915BE3" w:rsidRDefault="00915BE3">
      <w:pPr>
        <w:spacing w:before="1"/>
      </w:pPr>
      <w:r w:rsidRPr="00915BE3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915BE3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915BE3">
        <w:rPr>
          <w:spacing w:val="-1"/>
        </w:rPr>
        <w:t>C</w:t>
      </w:r>
      <w:r w:rsidRPr="00915BE3">
        <w:rPr>
          <w:spacing w:val="3"/>
        </w:rPr>
        <w:t>o</w:t>
      </w:r>
      <w:r w:rsidRPr="00915BE3">
        <w:rPr>
          <w:spacing w:val="-4"/>
        </w:rPr>
        <w:t>m</w:t>
      </w:r>
      <w:r w:rsidRPr="00915BE3">
        <w:rPr>
          <w:spacing w:val="2"/>
        </w:rPr>
        <w:t>i</w:t>
      </w:r>
      <w:r w:rsidRPr="00915BE3">
        <w:rPr>
          <w:spacing w:val="1"/>
        </w:rPr>
        <w:t>n</w:t>
      </w:r>
      <w:r w:rsidRPr="00915BE3">
        <w:t>g</w:t>
      </w:r>
      <w:r w:rsidRPr="00915BE3">
        <w:rPr>
          <w:spacing w:val="-7"/>
        </w:rPr>
        <w:t xml:space="preserve"> </w:t>
      </w:r>
      <w:r w:rsidRPr="00915BE3">
        <w:rPr>
          <w:spacing w:val="-1"/>
        </w:rPr>
        <w:t>u</w:t>
      </w:r>
      <w:r w:rsidRPr="00915BE3">
        <w:t>p</w:t>
      </w:r>
      <w:r w:rsidRPr="00915BE3">
        <w:rPr>
          <w:spacing w:val="2"/>
        </w:rPr>
        <w:t xml:space="preserve"> </w:t>
      </w:r>
      <w:r w:rsidRPr="00915BE3">
        <w:rPr>
          <w:spacing w:val="-2"/>
        </w:rPr>
        <w:t>w</w:t>
      </w:r>
      <w:r w:rsidRPr="00915BE3">
        <w:t>i</w:t>
      </w:r>
      <w:r w:rsidRPr="00915BE3">
        <w:rPr>
          <w:spacing w:val="2"/>
        </w:rPr>
        <w:t>t</w:t>
      </w:r>
      <w:r w:rsidRPr="00915BE3">
        <w:t>h</w:t>
      </w:r>
      <w:r w:rsidRPr="00915BE3">
        <w:rPr>
          <w:spacing w:val="-5"/>
        </w:rPr>
        <w:t xml:space="preserve"> </w:t>
      </w:r>
      <w:r w:rsidRPr="00915BE3">
        <w:rPr>
          <w:spacing w:val="-1"/>
        </w:rPr>
        <w:t>s</w:t>
      </w:r>
      <w:r w:rsidRPr="00915BE3">
        <w:rPr>
          <w:spacing w:val="1"/>
        </w:rPr>
        <w:t>o</w:t>
      </w:r>
      <w:r w:rsidRPr="00915BE3">
        <w:rPr>
          <w:spacing w:val="2"/>
        </w:rPr>
        <w:t>l</w:t>
      </w:r>
      <w:r w:rsidRPr="00915BE3">
        <w:rPr>
          <w:spacing w:val="-1"/>
        </w:rPr>
        <w:t>u</w:t>
      </w:r>
      <w:r w:rsidRPr="00915BE3">
        <w:t>ti</w:t>
      </w:r>
      <w:r w:rsidRPr="00915BE3">
        <w:rPr>
          <w:spacing w:val="1"/>
        </w:rPr>
        <w:t>on</w:t>
      </w:r>
      <w:r w:rsidRPr="00915BE3">
        <w:t>s</w:t>
      </w:r>
      <w:r w:rsidRPr="00915BE3">
        <w:rPr>
          <w:spacing w:val="-7"/>
        </w:rPr>
        <w:t xml:space="preserve"> </w:t>
      </w:r>
      <w:r w:rsidRPr="00915BE3">
        <w:t>to</w:t>
      </w:r>
      <w:r w:rsidRPr="00915BE3">
        <w:rPr>
          <w:spacing w:val="-1"/>
        </w:rPr>
        <w:t xml:space="preserve"> </w:t>
      </w:r>
      <w:r w:rsidRPr="00915BE3">
        <w:t>tac</w:t>
      </w:r>
      <w:r w:rsidRPr="00915BE3">
        <w:rPr>
          <w:spacing w:val="-1"/>
        </w:rPr>
        <w:t>k</w:t>
      </w:r>
      <w:r w:rsidRPr="00915BE3">
        <w:t>le</w:t>
      </w:r>
      <w:r w:rsidRPr="00915BE3">
        <w:rPr>
          <w:spacing w:val="-5"/>
        </w:rPr>
        <w:t xml:space="preserve"> </w:t>
      </w:r>
      <w:r w:rsidRPr="00915BE3">
        <w:t>t</w:t>
      </w:r>
      <w:r w:rsidRPr="00915BE3">
        <w:rPr>
          <w:spacing w:val="-1"/>
        </w:rPr>
        <w:t>h</w:t>
      </w:r>
      <w:r w:rsidRPr="00915BE3">
        <w:t>e</w:t>
      </w:r>
      <w:r w:rsidRPr="00915BE3">
        <w:rPr>
          <w:spacing w:val="-1"/>
        </w:rPr>
        <w:t xml:space="preserve"> </w:t>
      </w:r>
      <w:r w:rsidRPr="00915BE3">
        <w:t>a</w:t>
      </w:r>
      <w:r w:rsidRPr="00915BE3">
        <w:rPr>
          <w:spacing w:val="1"/>
        </w:rPr>
        <w:t>c</w:t>
      </w:r>
      <w:r w:rsidRPr="00915BE3">
        <w:rPr>
          <w:spacing w:val="2"/>
        </w:rPr>
        <w:t>t</w:t>
      </w:r>
      <w:r w:rsidRPr="00915BE3">
        <w:t>i</w:t>
      </w:r>
      <w:r w:rsidRPr="00915BE3">
        <w:rPr>
          <w:spacing w:val="-1"/>
        </w:rPr>
        <w:t>v</w:t>
      </w:r>
      <w:r w:rsidRPr="00915BE3">
        <w:rPr>
          <w:spacing w:val="2"/>
        </w:rPr>
        <w:t>it</w:t>
      </w:r>
      <w:r w:rsidRPr="00915BE3">
        <w:t>y</w:t>
      </w:r>
      <w:r w:rsidRPr="00915BE3">
        <w:rPr>
          <w:spacing w:val="-9"/>
        </w:rPr>
        <w:t xml:space="preserve"> </w:t>
      </w:r>
      <w:r w:rsidRPr="00915BE3">
        <w:rPr>
          <w:spacing w:val="1"/>
        </w:rPr>
        <w:t>o</w:t>
      </w:r>
      <w:r w:rsidRPr="00915BE3">
        <w:t>f</w:t>
      </w:r>
      <w:r w:rsidRPr="00915BE3">
        <w:rPr>
          <w:spacing w:val="-3"/>
        </w:rPr>
        <w:t xml:space="preserve"> </w:t>
      </w:r>
      <w:r w:rsidRPr="00915BE3">
        <w:t>c</w:t>
      </w:r>
      <w:r w:rsidRPr="00915BE3">
        <w:rPr>
          <w:spacing w:val="4"/>
        </w:rPr>
        <w:t>o</w:t>
      </w:r>
      <w:r w:rsidRPr="00915BE3">
        <w:rPr>
          <w:spacing w:val="-4"/>
        </w:rPr>
        <w:t>m</w:t>
      </w:r>
      <w:r w:rsidRPr="00915BE3">
        <w:rPr>
          <w:spacing w:val="1"/>
        </w:rPr>
        <w:t>p</w:t>
      </w:r>
      <w:r w:rsidRPr="00915BE3">
        <w:rPr>
          <w:spacing w:val="3"/>
        </w:rPr>
        <w:t>e</w:t>
      </w:r>
      <w:r w:rsidRPr="00915BE3">
        <w:t>tit</w:t>
      </w:r>
      <w:r w:rsidRPr="00915BE3">
        <w:rPr>
          <w:spacing w:val="3"/>
        </w:rPr>
        <w:t>o</w:t>
      </w:r>
      <w:r w:rsidRPr="00915BE3">
        <w:rPr>
          <w:spacing w:val="1"/>
        </w:rPr>
        <w:t>r</w:t>
      </w:r>
      <w:r w:rsidRPr="00915BE3">
        <w:rPr>
          <w:spacing w:val="-1"/>
        </w:rPr>
        <w:t>s</w:t>
      </w:r>
      <w:r w:rsidRPr="00915BE3">
        <w:t>.</w:t>
      </w:r>
    </w:p>
    <w:p w14:paraId="094F6353" w14:textId="77777777" w:rsidR="009F04F5" w:rsidRPr="00915BE3" w:rsidRDefault="00915BE3">
      <w:pPr>
        <w:spacing w:line="240" w:lineRule="exact"/>
      </w:pPr>
      <w:r w:rsidRPr="00915BE3">
        <w:rPr>
          <w:rFonts w:ascii="Segoe MDL2 Assets" w:eastAsia="Segoe MDL2 Assets" w:hAnsi="Segoe MDL2 Assets" w:cs="Segoe MDL2 Assets"/>
          <w:w w:val="45"/>
          <w:position w:val="-1"/>
        </w:rPr>
        <w:t xml:space="preserve">    </w:t>
      </w:r>
      <w:r w:rsidRPr="00915BE3">
        <w:rPr>
          <w:rFonts w:ascii="Segoe MDL2 Assets" w:eastAsia="Segoe MDL2 Assets" w:hAnsi="Segoe MDL2 Assets" w:cs="Segoe MDL2 Assets"/>
          <w:spacing w:val="13"/>
          <w:w w:val="45"/>
          <w:position w:val="-1"/>
        </w:rPr>
        <w:t xml:space="preserve"> </w:t>
      </w:r>
      <w:r w:rsidRPr="00915BE3">
        <w:rPr>
          <w:position w:val="-1"/>
        </w:rPr>
        <w:t>M</w:t>
      </w:r>
      <w:r w:rsidRPr="00915BE3">
        <w:rPr>
          <w:spacing w:val="1"/>
          <w:position w:val="-1"/>
        </w:rPr>
        <w:t>a</w:t>
      </w:r>
      <w:r w:rsidRPr="00915BE3">
        <w:rPr>
          <w:spacing w:val="-1"/>
          <w:position w:val="-1"/>
        </w:rPr>
        <w:t>n</w:t>
      </w:r>
      <w:r w:rsidRPr="00915BE3">
        <w:rPr>
          <w:position w:val="-1"/>
        </w:rPr>
        <w:t>a</w:t>
      </w:r>
      <w:r w:rsidRPr="00915BE3">
        <w:rPr>
          <w:spacing w:val="1"/>
          <w:position w:val="-1"/>
        </w:rPr>
        <w:t>g</w:t>
      </w:r>
      <w:r w:rsidRPr="00915BE3">
        <w:rPr>
          <w:position w:val="-1"/>
        </w:rPr>
        <w:t>i</w:t>
      </w:r>
      <w:r w:rsidRPr="00915BE3">
        <w:rPr>
          <w:spacing w:val="1"/>
          <w:position w:val="-1"/>
        </w:rPr>
        <w:t>n</w:t>
      </w:r>
      <w:r w:rsidRPr="00915BE3">
        <w:rPr>
          <w:position w:val="-1"/>
        </w:rPr>
        <w:t>g</w:t>
      </w:r>
      <w:r w:rsidRPr="00915BE3">
        <w:rPr>
          <w:spacing w:val="-9"/>
          <w:position w:val="-1"/>
        </w:rPr>
        <w:t xml:space="preserve"> </w:t>
      </w:r>
      <w:r w:rsidRPr="00915BE3">
        <w:rPr>
          <w:spacing w:val="-1"/>
          <w:position w:val="-1"/>
        </w:rPr>
        <w:t>s</w:t>
      </w:r>
      <w:r w:rsidRPr="00915BE3">
        <w:rPr>
          <w:position w:val="-1"/>
        </w:rPr>
        <w:t>t</w:t>
      </w:r>
      <w:r w:rsidRPr="00915BE3">
        <w:rPr>
          <w:spacing w:val="1"/>
          <w:position w:val="-1"/>
        </w:rPr>
        <w:t>o</w:t>
      </w:r>
      <w:r w:rsidRPr="00915BE3">
        <w:rPr>
          <w:spacing w:val="3"/>
          <w:position w:val="-1"/>
        </w:rPr>
        <w:t>c</w:t>
      </w:r>
      <w:r w:rsidRPr="00915BE3">
        <w:rPr>
          <w:position w:val="-1"/>
        </w:rPr>
        <w:t>k</w:t>
      </w:r>
      <w:r w:rsidRPr="00915BE3">
        <w:rPr>
          <w:spacing w:val="-5"/>
          <w:position w:val="-1"/>
        </w:rPr>
        <w:t xml:space="preserve"> </w:t>
      </w:r>
      <w:r w:rsidRPr="00915BE3">
        <w:rPr>
          <w:position w:val="-1"/>
        </w:rPr>
        <w:t>le</w:t>
      </w:r>
      <w:r w:rsidRPr="00915BE3">
        <w:rPr>
          <w:spacing w:val="-1"/>
          <w:position w:val="-1"/>
        </w:rPr>
        <w:t>v</w:t>
      </w:r>
      <w:r w:rsidRPr="00915BE3">
        <w:rPr>
          <w:position w:val="-1"/>
        </w:rPr>
        <w:t>e</w:t>
      </w:r>
      <w:r w:rsidRPr="00915BE3">
        <w:rPr>
          <w:spacing w:val="2"/>
          <w:position w:val="-1"/>
        </w:rPr>
        <w:t>l</w:t>
      </w:r>
      <w:r w:rsidRPr="00915BE3">
        <w:rPr>
          <w:position w:val="-1"/>
        </w:rPr>
        <w:t>s</w:t>
      </w:r>
      <w:r w:rsidRPr="00915BE3">
        <w:rPr>
          <w:spacing w:val="-5"/>
          <w:position w:val="-1"/>
        </w:rPr>
        <w:t xml:space="preserve"> </w:t>
      </w:r>
      <w:r w:rsidRPr="00915BE3">
        <w:rPr>
          <w:position w:val="-1"/>
        </w:rPr>
        <w:t>a</w:t>
      </w:r>
      <w:r w:rsidRPr="00915BE3">
        <w:rPr>
          <w:spacing w:val="-1"/>
          <w:position w:val="-1"/>
        </w:rPr>
        <w:t>n</w:t>
      </w:r>
      <w:r w:rsidRPr="00915BE3">
        <w:rPr>
          <w:position w:val="-1"/>
        </w:rPr>
        <w:t>d</w:t>
      </w:r>
      <w:r w:rsidRPr="00915BE3">
        <w:rPr>
          <w:spacing w:val="1"/>
          <w:position w:val="-1"/>
        </w:rPr>
        <w:t xml:space="preserve"> </w:t>
      </w:r>
      <w:r w:rsidRPr="00915BE3">
        <w:rPr>
          <w:spacing w:val="-1"/>
          <w:position w:val="-1"/>
        </w:rPr>
        <w:t>m</w:t>
      </w:r>
      <w:r w:rsidRPr="00915BE3">
        <w:rPr>
          <w:spacing w:val="3"/>
          <w:position w:val="-1"/>
        </w:rPr>
        <w:t>a</w:t>
      </w:r>
      <w:r w:rsidRPr="00915BE3">
        <w:rPr>
          <w:spacing w:val="-1"/>
          <w:position w:val="-1"/>
        </w:rPr>
        <w:t>k</w:t>
      </w:r>
      <w:r w:rsidRPr="00915BE3">
        <w:rPr>
          <w:position w:val="-1"/>
        </w:rPr>
        <w:t>i</w:t>
      </w:r>
      <w:r w:rsidRPr="00915BE3">
        <w:rPr>
          <w:spacing w:val="1"/>
          <w:position w:val="-1"/>
        </w:rPr>
        <w:t>n</w:t>
      </w:r>
      <w:r w:rsidRPr="00915BE3">
        <w:rPr>
          <w:position w:val="-1"/>
        </w:rPr>
        <w:t>g</w:t>
      </w:r>
      <w:r w:rsidRPr="00915BE3">
        <w:rPr>
          <w:spacing w:val="-5"/>
          <w:position w:val="-1"/>
        </w:rPr>
        <w:t xml:space="preserve"> </w:t>
      </w:r>
      <w:r w:rsidRPr="00915BE3">
        <w:rPr>
          <w:spacing w:val="-1"/>
          <w:position w:val="-1"/>
        </w:rPr>
        <w:t>k</w:t>
      </w:r>
      <w:r w:rsidRPr="00915BE3">
        <w:rPr>
          <w:spacing w:val="3"/>
          <w:position w:val="-1"/>
        </w:rPr>
        <w:t>e</w:t>
      </w:r>
      <w:r w:rsidRPr="00915BE3">
        <w:rPr>
          <w:position w:val="-1"/>
        </w:rPr>
        <w:t>y</w:t>
      </w:r>
      <w:r w:rsidRPr="00915BE3">
        <w:rPr>
          <w:spacing w:val="-6"/>
          <w:position w:val="-1"/>
        </w:rPr>
        <w:t xml:space="preserve"> </w:t>
      </w:r>
      <w:r w:rsidRPr="00915BE3">
        <w:rPr>
          <w:spacing w:val="1"/>
          <w:position w:val="-1"/>
        </w:rPr>
        <w:t>d</w:t>
      </w:r>
      <w:r w:rsidRPr="00915BE3">
        <w:rPr>
          <w:position w:val="-1"/>
        </w:rPr>
        <w:t>e</w:t>
      </w:r>
      <w:r w:rsidRPr="00915BE3">
        <w:rPr>
          <w:spacing w:val="1"/>
          <w:position w:val="-1"/>
        </w:rPr>
        <w:t>c</w:t>
      </w:r>
      <w:r w:rsidRPr="00915BE3">
        <w:rPr>
          <w:position w:val="-1"/>
        </w:rPr>
        <w:t>i</w:t>
      </w:r>
      <w:r w:rsidRPr="00915BE3">
        <w:rPr>
          <w:spacing w:val="1"/>
          <w:position w:val="-1"/>
        </w:rPr>
        <w:t>s</w:t>
      </w:r>
      <w:r w:rsidRPr="00915BE3">
        <w:rPr>
          <w:position w:val="-1"/>
        </w:rPr>
        <w:t>i</w:t>
      </w:r>
      <w:r w:rsidRPr="00915BE3">
        <w:rPr>
          <w:spacing w:val="1"/>
          <w:position w:val="-1"/>
        </w:rPr>
        <w:t>o</w:t>
      </w:r>
      <w:r w:rsidRPr="00915BE3">
        <w:rPr>
          <w:spacing w:val="-1"/>
          <w:position w:val="-1"/>
        </w:rPr>
        <w:t>n</w:t>
      </w:r>
      <w:r w:rsidRPr="00915BE3">
        <w:rPr>
          <w:position w:val="-1"/>
        </w:rPr>
        <w:t>s</w:t>
      </w:r>
      <w:r w:rsidRPr="00915BE3">
        <w:rPr>
          <w:spacing w:val="-7"/>
          <w:position w:val="-1"/>
        </w:rPr>
        <w:t xml:space="preserve"> </w:t>
      </w:r>
      <w:r w:rsidRPr="00915BE3">
        <w:rPr>
          <w:position w:val="-1"/>
        </w:rPr>
        <w:t>a</w:t>
      </w:r>
      <w:r w:rsidRPr="00915BE3">
        <w:rPr>
          <w:spacing w:val="1"/>
          <w:position w:val="-1"/>
        </w:rPr>
        <w:t>bo</w:t>
      </w:r>
      <w:r w:rsidRPr="00915BE3">
        <w:rPr>
          <w:spacing w:val="-1"/>
          <w:position w:val="-1"/>
        </w:rPr>
        <w:t>u</w:t>
      </w:r>
      <w:r w:rsidRPr="00915BE3">
        <w:rPr>
          <w:position w:val="-1"/>
        </w:rPr>
        <w:t>t</w:t>
      </w:r>
      <w:r w:rsidRPr="00915BE3">
        <w:rPr>
          <w:spacing w:val="-2"/>
          <w:position w:val="-1"/>
        </w:rPr>
        <w:t xml:space="preserve"> </w:t>
      </w:r>
      <w:r w:rsidRPr="00915BE3">
        <w:rPr>
          <w:spacing w:val="-1"/>
          <w:position w:val="-1"/>
        </w:rPr>
        <w:t>s</w:t>
      </w:r>
      <w:r w:rsidRPr="00915BE3">
        <w:rPr>
          <w:position w:val="-1"/>
        </w:rPr>
        <w:t>t</w:t>
      </w:r>
      <w:r w:rsidRPr="00915BE3">
        <w:rPr>
          <w:spacing w:val="1"/>
          <w:position w:val="-1"/>
        </w:rPr>
        <w:t>o</w:t>
      </w:r>
      <w:r w:rsidRPr="00915BE3">
        <w:rPr>
          <w:position w:val="-1"/>
        </w:rPr>
        <w:t>ck</w:t>
      </w:r>
      <w:r w:rsidRPr="00915BE3">
        <w:rPr>
          <w:spacing w:val="-2"/>
          <w:position w:val="-1"/>
        </w:rPr>
        <w:t xml:space="preserve"> </w:t>
      </w:r>
      <w:r w:rsidRPr="00915BE3">
        <w:rPr>
          <w:position w:val="-1"/>
        </w:rPr>
        <w:t>c</w:t>
      </w:r>
      <w:r w:rsidRPr="00915BE3">
        <w:rPr>
          <w:spacing w:val="1"/>
          <w:position w:val="-1"/>
        </w:rPr>
        <w:t>o</w:t>
      </w:r>
      <w:r w:rsidRPr="00915BE3">
        <w:rPr>
          <w:spacing w:val="-1"/>
          <w:position w:val="-1"/>
        </w:rPr>
        <w:t>n</w:t>
      </w:r>
      <w:r w:rsidRPr="00915BE3">
        <w:rPr>
          <w:position w:val="-1"/>
        </w:rPr>
        <w:t>tr</w:t>
      </w:r>
      <w:r w:rsidRPr="00915BE3">
        <w:rPr>
          <w:spacing w:val="1"/>
          <w:position w:val="-1"/>
        </w:rPr>
        <w:t>o</w:t>
      </w:r>
      <w:r w:rsidRPr="00915BE3">
        <w:rPr>
          <w:spacing w:val="6"/>
          <w:position w:val="-1"/>
        </w:rPr>
        <w:t>l</w:t>
      </w:r>
      <w:r w:rsidRPr="00915BE3">
        <w:rPr>
          <w:position w:val="-1"/>
        </w:rPr>
        <w:t>.</w:t>
      </w:r>
    </w:p>
    <w:p w14:paraId="45A21AB4" w14:textId="77777777" w:rsidR="009F04F5" w:rsidRPr="00915BE3" w:rsidRDefault="00915BE3">
      <w:pPr>
        <w:spacing w:before="1"/>
        <w:ind w:left="228" w:right="110" w:hanging="228"/>
      </w:pPr>
      <w:r w:rsidRPr="00915BE3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915BE3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915BE3">
        <w:rPr>
          <w:spacing w:val="-2"/>
        </w:rPr>
        <w:t>L</w:t>
      </w:r>
      <w:r w:rsidRPr="00915BE3">
        <w:t>ia</w:t>
      </w:r>
      <w:r w:rsidRPr="00915BE3">
        <w:rPr>
          <w:spacing w:val="2"/>
        </w:rPr>
        <w:t>i</w:t>
      </w:r>
      <w:r w:rsidRPr="00915BE3">
        <w:rPr>
          <w:spacing w:val="-1"/>
        </w:rPr>
        <w:t>s</w:t>
      </w:r>
      <w:r w:rsidRPr="00915BE3">
        <w:t>i</w:t>
      </w:r>
      <w:r w:rsidRPr="00915BE3">
        <w:rPr>
          <w:spacing w:val="1"/>
        </w:rPr>
        <w:t>n</w:t>
      </w:r>
      <w:r w:rsidRPr="00915BE3">
        <w:t>g</w:t>
      </w:r>
      <w:r w:rsidRPr="00915BE3">
        <w:rPr>
          <w:spacing w:val="-6"/>
        </w:rPr>
        <w:t xml:space="preserve"> </w:t>
      </w:r>
      <w:r w:rsidRPr="00915BE3">
        <w:rPr>
          <w:spacing w:val="-2"/>
        </w:rPr>
        <w:t>w</w:t>
      </w:r>
      <w:r w:rsidRPr="00915BE3">
        <w:t>i</w:t>
      </w:r>
      <w:r w:rsidRPr="00915BE3">
        <w:rPr>
          <w:spacing w:val="2"/>
        </w:rPr>
        <w:t>t</w:t>
      </w:r>
      <w:r w:rsidRPr="00915BE3">
        <w:t>h</w:t>
      </w:r>
      <w:r w:rsidRPr="00915BE3">
        <w:rPr>
          <w:spacing w:val="-5"/>
        </w:rPr>
        <w:t xml:space="preserve"> </w:t>
      </w:r>
      <w:r w:rsidRPr="00915BE3">
        <w:rPr>
          <w:spacing w:val="2"/>
        </w:rPr>
        <w:t>s</w:t>
      </w:r>
      <w:r w:rsidRPr="00915BE3">
        <w:rPr>
          <w:spacing w:val="-1"/>
        </w:rPr>
        <w:t>u</w:t>
      </w:r>
      <w:r w:rsidRPr="00915BE3">
        <w:rPr>
          <w:spacing w:val="1"/>
        </w:rPr>
        <w:t>pp</w:t>
      </w:r>
      <w:r w:rsidRPr="00915BE3">
        <w:t>lie</w:t>
      </w:r>
      <w:r w:rsidRPr="00915BE3">
        <w:rPr>
          <w:spacing w:val="1"/>
        </w:rPr>
        <w:t>r</w:t>
      </w:r>
      <w:r w:rsidRPr="00915BE3">
        <w:t>s</w:t>
      </w:r>
      <w:r w:rsidRPr="00915BE3">
        <w:rPr>
          <w:spacing w:val="-7"/>
        </w:rPr>
        <w:t xml:space="preserve"> </w:t>
      </w:r>
      <w:r w:rsidRPr="00915BE3">
        <w:rPr>
          <w:spacing w:val="1"/>
        </w:rPr>
        <w:t>o</w:t>
      </w:r>
      <w:r w:rsidRPr="00915BE3">
        <w:t>n</w:t>
      </w:r>
      <w:r w:rsidRPr="00915BE3">
        <w:rPr>
          <w:spacing w:val="-3"/>
        </w:rPr>
        <w:t xml:space="preserve"> </w:t>
      </w:r>
      <w:r w:rsidRPr="00915BE3">
        <w:t xml:space="preserve">a </w:t>
      </w:r>
      <w:r w:rsidRPr="00915BE3">
        <w:rPr>
          <w:spacing w:val="1"/>
        </w:rPr>
        <w:t>d</w:t>
      </w:r>
      <w:r w:rsidRPr="00915BE3">
        <w:rPr>
          <w:spacing w:val="3"/>
        </w:rPr>
        <w:t>a</w:t>
      </w:r>
      <w:r w:rsidRPr="00915BE3">
        <w:t>y</w:t>
      </w:r>
      <w:r w:rsidRPr="00915BE3">
        <w:rPr>
          <w:spacing w:val="1"/>
        </w:rPr>
        <w:t>-</w:t>
      </w:r>
      <w:r w:rsidRPr="00915BE3">
        <w:t>t</w:t>
      </w:r>
      <w:r w:rsidRPr="00915BE3">
        <w:rPr>
          <w:spacing w:val="1"/>
        </w:rPr>
        <w:t>o</w:t>
      </w:r>
      <w:r w:rsidRPr="00915BE3">
        <w:rPr>
          <w:spacing w:val="-2"/>
        </w:rPr>
        <w:t>-</w:t>
      </w:r>
      <w:r w:rsidRPr="00915BE3">
        <w:rPr>
          <w:spacing w:val="1"/>
        </w:rPr>
        <w:t>d</w:t>
      </w:r>
      <w:r w:rsidRPr="00915BE3">
        <w:rPr>
          <w:spacing w:val="3"/>
        </w:rPr>
        <w:t>a</w:t>
      </w:r>
      <w:r w:rsidRPr="00915BE3">
        <w:t>y</w:t>
      </w:r>
      <w:r w:rsidRPr="00915BE3">
        <w:rPr>
          <w:spacing w:val="-12"/>
        </w:rPr>
        <w:t xml:space="preserve"> </w:t>
      </w:r>
      <w:r w:rsidRPr="00915BE3">
        <w:rPr>
          <w:spacing w:val="1"/>
        </w:rPr>
        <w:t>b</w:t>
      </w:r>
      <w:r w:rsidRPr="00915BE3">
        <w:t>as</w:t>
      </w:r>
      <w:r w:rsidRPr="00915BE3">
        <w:rPr>
          <w:spacing w:val="2"/>
        </w:rPr>
        <w:t>i</w:t>
      </w:r>
      <w:r w:rsidRPr="00915BE3">
        <w:t>s</w:t>
      </w:r>
      <w:r w:rsidRPr="00915BE3">
        <w:rPr>
          <w:spacing w:val="-4"/>
        </w:rPr>
        <w:t xml:space="preserve"> </w:t>
      </w:r>
      <w:r w:rsidRPr="00915BE3">
        <w:t>to</w:t>
      </w:r>
      <w:r w:rsidRPr="00915BE3">
        <w:rPr>
          <w:spacing w:val="-1"/>
        </w:rPr>
        <w:t xml:space="preserve"> </w:t>
      </w:r>
      <w:r w:rsidRPr="00915BE3">
        <w:t>e</w:t>
      </w:r>
      <w:r w:rsidRPr="00915BE3">
        <w:rPr>
          <w:spacing w:val="-1"/>
        </w:rPr>
        <w:t>n</w:t>
      </w:r>
      <w:r w:rsidRPr="00915BE3">
        <w:rPr>
          <w:spacing w:val="2"/>
        </w:rPr>
        <w:t>s</w:t>
      </w:r>
      <w:r w:rsidRPr="00915BE3">
        <w:rPr>
          <w:spacing w:val="-1"/>
        </w:rPr>
        <w:t>u</w:t>
      </w:r>
      <w:r w:rsidRPr="00915BE3">
        <w:rPr>
          <w:spacing w:val="1"/>
        </w:rPr>
        <w:t>r</w:t>
      </w:r>
      <w:r w:rsidRPr="00915BE3">
        <w:t>e</w:t>
      </w:r>
      <w:r w:rsidRPr="00915BE3">
        <w:rPr>
          <w:spacing w:val="-4"/>
        </w:rPr>
        <w:t xml:space="preserve"> </w:t>
      </w:r>
      <w:r w:rsidRPr="00915BE3">
        <w:rPr>
          <w:spacing w:val="-1"/>
        </w:rPr>
        <w:t>s</w:t>
      </w:r>
      <w:r w:rsidRPr="00915BE3">
        <w:t>t</w:t>
      </w:r>
      <w:r w:rsidRPr="00915BE3">
        <w:rPr>
          <w:spacing w:val="1"/>
        </w:rPr>
        <w:t>o</w:t>
      </w:r>
      <w:r w:rsidRPr="00915BE3">
        <w:rPr>
          <w:spacing w:val="3"/>
        </w:rPr>
        <w:t>c</w:t>
      </w:r>
      <w:r w:rsidRPr="00915BE3">
        <w:t>k</w:t>
      </w:r>
      <w:r w:rsidRPr="00915BE3">
        <w:rPr>
          <w:spacing w:val="-5"/>
        </w:rPr>
        <w:t xml:space="preserve"> </w:t>
      </w:r>
      <w:r w:rsidRPr="00915BE3">
        <w:t>is</w:t>
      </w:r>
      <w:r w:rsidRPr="00915BE3">
        <w:rPr>
          <w:spacing w:val="-2"/>
        </w:rPr>
        <w:t xml:space="preserve"> </w:t>
      </w:r>
      <w:r w:rsidRPr="00915BE3">
        <w:rPr>
          <w:spacing w:val="1"/>
        </w:rPr>
        <w:t>d</w:t>
      </w:r>
      <w:r w:rsidRPr="00915BE3">
        <w:t>el</w:t>
      </w:r>
      <w:r w:rsidRPr="00915BE3">
        <w:rPr>
          <w:spacing w:val="2"/>
        </w:rPr>
        <w:t>i</w:t>
      </w:r>
      <w:r w:rsidRPr="00915BE3">
        <w:rPr>
          <w:spacing w:val="-1"/>
        </w:rPr>
        <w:t>v</w:t>
      </w:r>
      <w:r w:rsidRPr="00915BE3">
        <w:t>e</w:t>
      </w:r>
      <w:r w:rsidRPr="00915BE3">
        <w:rPr>
          <w:spacing w:val="1"/>
        </w:rPr>
        <w:t>r</w:t>
      </w:r>
      <w:r w:rsidRPr="00915BE3">
        <w:t>ed</w:t>
      </w:r>
      <w:r w:rsidRPr="00915BE3">
        <w:rPr>
          <w:spacing w:val="-5"/>
        </w:rPr>
        <w:t xml:space="preserve"> </w:t>
      </w:r>
      <w:r w:rsidRPr="00915BE3">
        <w:rPr>
          <w:spacing w:val="1"/>
        </w:rPr>
        <w:t>o</w:t>
      </w:r>
      <w:r w:rsidRPr="00915BE3">
        <w:t>n</w:t>
      </w:r>
      <w:r w:rsidRPr="00915BE3">
        <w:rPr>
          <w:spacing w:val="-3"/>
        </w:rPr>
        <w:t xml:space="preserve"> </w:t>
      </w:r>
      <w:r w:rsidRPr="00915BE3">
        <w:t>t</w:t>
      </w:r>
      <w:r w:rsidRPr="00915BE3">
        <w:rPr>
          <w:spacing w:val="2"/>
        </w:rPr>
        <w:t>i</w:t>
      </w:r>
      <w:r w:rsidRPr="00915BE3">
        <w:rPr>
          <w:spacing w:val="-4"/>
        </w:rPr>
        <w:t>m</w:t>
      </w:r>
      <w:r w:rsidRPr="00915BE3">
        <w:t>e a</w:t>
      </w:r>
      <w:r w:rsidRPr="00915BE3">
        <w:rPr>
          <w:spacing w:val="-1"/>
        </w:rPr>
        <w:t>n</w:t>
      </w:r>
      <w:r w:rsidRPr="00915BE3">
        <w:t>d</w:t>
      </w:r>
      <w:r w:rsidRPr="00915BE3">
        <w:rPr>
          <w:spacing w:val="-2"/>
        </w:rPr>
        <w:t xml:space="preserve"> </w:t>
      </w:r>
      <w:r w:rsidRPr="00915BE3">
        <w:t>to</w:t>
      </w:r>
      <w:r w:rsidRPr="00915BE3">
        <w:rPr>
          <w:spacing w:val="-1"/>
        </w:rPr>
        <w:t xml:space="preserve"> s</w:t>
      </w:r>
      <w:r w:rsidRPr="00915BE3">
        <w:rPr>
          <w:spacing w:val="1"/>
        </w:rPr>
        <w:t>c</w:t>
      </w:r>
      <w:r w:rsidRPr="00915BE3">
        <w:rPr>
          <w:spacing w:val="-1"/>
        </w:rPr>
        <w:t>h</w:t>
      </w:r>
      <w:r w:rsidRPr="00915BE3">
        <w:t>e</w:t>
      </w:r>
      <w:r w:rsidRPr="00915BE3">
        <w:rPr>
          <w:spacing w:val="1"/>
        </w:rPr>
        <w:t>d</w:t>
      </w:r>
      <w:r w:rsidRPr="00915BE3">
        <w:rPr>
          <w:spacing w:val="-1"/>
        </w:rPr>
        <w:t>u</w:t>
      </w:r>
      <w:r w:rsidRPr="00915BE3">
        <w:t>le.</w:t>
      </w:r>
    </w:p>
    <w:p w14:paraId="76E74407" w14:textId="77777777" w:rsidR="009F04F5" w:rsidRPr="00915BE3" w:rsidRDefault="00915BE3">
      <w:pPr>
        <w:spacing w:before="1"/>
        <w:ind w:left="228" w:right="476" w:hanging="228"/>
      </w:pPr>
      <w:r w:rsidRPr="00915BE3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915BE3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915BE3">
        <w:t>E</w:t>
      </w:r>
      <w:r w:rsidRPr="00915BE3">
        <w:rPr>
          <w:spacing w:val="-1"/>
        </w:rPr>
        <w:t>n</w:t>
      </w:r>
      <w:r w:rsidRPr="00915BE3">
        <w:rPr>
          <w:spacing w:val="2"/>
        </w:rPr>
        <w:t>s</w:t>
      </w:r>
      <w:r w:rsidRPr="00915BE3">
        <w:rPr>
          <w:spacing w:val="-1"/>
        </w:rPr>
        <w:t>u</w:t>
      </w:r>
      <w:r w:rsidRPr="00915BE3">
        <w:rPr>
          <w:spacing w:val="1"/>
        </w:rPr>
        <w:t>r</w:t>
      </w:r>
      <w:r w:rsidRPr="00915BE3">
        <w:t>i</w:t>
      </w:r>
      <w:r w:rsidRPr="00915BE3">
        <w:rPr>
          <w:spacing w:val="1"/>
        </w:rPr>
        <w:t>n</w:t>
      </w:r>
      <w:r w:rsidRPr="00915BE3">
        <w:t>g</w:t>
      </w:r>
      <w:r w:rsidRPr="00915BE3">
        <w:rPr>
          <w:spacing w:val="-8"/>
        </w:rPr>
        <w:t xml:space="preserve"> </w:t>
      </w:r>
      <w:r w:rsidRPr="00915BE3">
        <w:rPr>
          <w:spacing w:val="2"/>
        </w:rPr>
        <w:t>t</w:t>
      </w:r>
      <w:r w:rsidRPr="00915BE3">
        <w:rPr>
          <w:spacing w:val="-1"/>
        </w:rPr>
        <w:t>h</w:t>
      </w:r>
      <w:r w:rsidRPr="00915BE3">
        <w:t>at</w:t>
      </w:r>
      <w:r w:rsidRPr="00915BE3">
        <w:rPr>
          <w:spacing w:val="-3"/>
        </w:rPr>
        <w:t xml:space="preserve"> </w:t>
      </w:r>
      <w:r w:rsidRPr="00915BE3">
        <w:t>all</w:t>
      </w:r>
      <w:r w:rsidRPr="00915BE3">
        <w:rPr>
          <w:spacing w:val="-2"/>
        </w:rPr>
        <w:t xml:space="preserve"> </w:t>
      </w:r>
      <w:r w:rsidRPr="00915BE3">
        <w:rPr>
          <w:spacing w:val="-1"/>
        </w:rPr>
        <w:t>s</w:t>
      </w:r>
      <w:r w:rsidRPr="00915BE3">
        <w:t>t</w:t>
      </w:r>
      <w:r w:rsidRPr="00915BE3">
        <w:rPr>
          <w:spacing w:val="2"/>
        </w:rPr>
        <w:t>a</w:t>
      </w:r>
      <w:r w:rsidRPr="00915BE3">
        <w:rPr>
          <w:spacing w:val="1"/>
        </w:rPr>
        <w:t>f</w:t>
      </w:r>
      <w:r w:rsidRPr="00915BE3">
        <w:t>f</w:t>
      </w:r>
      <w:r w:rsidRPr="00915BE3">
        <w:rPr>
          <w:spacing w:val="-5"/>
        </w:rPr>
        <w:t xml:space="preserve"> </w:t>
      </w:r>
      <w:r w:rsidRPr="00915BE3">
        <w:t>tre</w:t>
      </w:r>
      <w:r w:rsidRPr="00915BE3">
        <w:rPr>
          <w:spacing w:val="1"/>
        </w:rPr>
        <w:t>a</w:t>
      </w:r>
      <w:r w:rsidRPr="00915BE3">
        <w:t>t</w:t>
      </w:r>
      <w:r w:rsidRPr="00915BE3">
        <w:rPr>
          <w:spacing w:val="-4"/>
        </w:rPr>
        <w:t xml:space="preserve"> </w:t>
      </w:r>
      <w:r w:rsidRPr="00915BE3">
        <w:rPr>
          <w:spacing w:val="1"/>
        </w:rPr>
        <w:t>cu</w:t>
      </w:r>
      <w:r w:rsidRPr="00915BE3">
        <w:rPr>
          <w:spacing w:val="2"/>
        </w:rPr>
        <w:t>s</w:t>
      </w:r>
      <w:r w:rsidRPr="00915BE3">
        <w:t>t</w:t>
      </w:r>
      <w:r w:rsidRPr="00915BE3">
        <w:rPr>
          <w:spacing w:val="3"/>
        </w:rPr>
        <w:t>o</w:t>
      </w:r>
      <w:r w:rsidRPr="00915BE3">
        <w:rPr>
          <w:spacing w:val="-4"/>
        </w:rPr>
        <w:t>m</w:t>
      </w:r>
      <w:r w:rsidRPr="00915BE3">
        <w:t>e</w:t>
      </w:r>
      <w:r w:rsidRPr="00915BE3">
        <w:rPr>
          <w:spacing w:val="1"/>
        </w:rPr>
        <w:t>r</w:t>
      </w:r>
      <w:r w:rsidRPr="00915BE3">
        <w:t>s</w:t>
      </w:r>
      <w:r w:rsidRPr="00915BE3">
        <w:rPr>
          <w:spacing w:val="-8"/>
        </w:rPr>
        <w:t xml:space="preserve"> </w:t>
      </w:r>
      <w:r w:rsidRPr="00915BE3">
        <w:t>in</w:t>
      </w:r>
      <w:r w:rsidRPr="00915BE3">
        <w:rPr>
          <w:spacing w:val="-3"/>
        </w:rPr>
        <w:t xml:space="preserve"> </w:t>
      </w:r>
      <w:r w:rsidRPr="00915BE3">
        <w:t>a</w:t>
      </w:r>
      <w:r w:rsidRPr="00915BE3">
        <w:rPr>
          <w:spacing w:val="2"/>
        </w:rPr>
        <w:t xml:space="preserve"> </w:t>
      </w:r>
      <w:r w:rsidRPr="00915BE3">
        <w:rPr>
          <w:spacing w:val="-2"/>
        </w:rPr>
        <w:t>f</w:t>
      </w:r>
      <w:r w:rsidRPr="00915BE3">
        <w:rPr>
          <w:spacing w:val="1"/>
        </w:rPr>
        <w:t>r</w:t>
      </w:r>
      <w:r w:rsidRPr="00915BE3">
        <w:t>ie</w:t>
      </w:r>
      <w:r w:rsidRPr="00915BE3">
        <w:rPr>
          <w:spacing w:val="-1"/>
        </w:rPr>
        <w:t>n</w:t>
      </w:r>
      <w:r w:rsidRPr="00915BE3">
        <w:rPr>
          <w:spacing w:val="1"/>
        </w:rPr>
        <w:t>d</w:t>
      </w:r>
      <w:r w:rsidRPr="00915BE3">
        <w:rPr>
          <w:spacing w:val="2"/>
        </w:rPr>
        <w:t>l</w:t>
      </w:r>
      <w:r w:rsidRPr="00915BE3">
        <w:t>y</w:t>
      </w:r>
      <w:r w:rsidRPr="00915BE3">
        <w:rPr>
          <w:spacing w:val="-7"/>
        </w:rPr>
        <w:t xml:space="preserve"> </w:t>
      </w:r>
      <w:r w:rsidRPr="00915BE3">
        <w:t>a</w:t>
      </w:r>
      <w:r w:rsidRPr="00915BE3">
        <w:rPr>
          <w:spacing w:val="-1"/>
        </w:rPr>
        <w:t>n</w:t>
      </w:r>
      <w:r w:rsidRPr="00915BE3">
        <w:t>d</w:t>
      </w:r>
      <w:r w:rsidRPr="00915BE3">
        <w:rPr>
          <w:spacing w:val="-2"/>
        </w:rPr>
        <w:t xml:space="preserve"> </w:t>
      </w:r>
      <w:r w:rsidRPr="00915BE3">
        <w:rPr>
          <w:spacing w:val="1"/>
        </w:rPr>
        <w:t>po</w:t>
      </w:r>
      <w:r w:rsidRPr="00915BE3">
        <w:t xml:space="preserve">lite </w:t>
      </w:r>
      <w:r w:rsidRPr="00915BE3">
        <w:rPr>
          <w:spacing w:val="-4"/>
        </w:rPr>
        <w:t>m</w:t>
      </w:r>
      <w:r w:rsidRPr="00915BE3">
        <w:t>a</w:t>
      </w:r>
      <w:r w:rsidRPr="00915BE3">
        <w:rPr>
          <w:spacing w:val="1"/>
        </w:rPr>
        <w:t>n</w:t>
      </w:r>
      <w:r w:rsidRPr="00915BE3">
        <w:rPr>
          <w:spacing w:val="-1"/>
        </w:rPr>
        <w:t>n</w:t>
      </w:r>
      <w:r w:rsidRPr="00915BE3">
        <w:t>er</w:t>
      </w:r>
      <w:r w:rsidRPr="00915BE3">
        <w:rPr>
          <w:spacing w:val="-5"/>
        </w:rPr>
        <w:t xml:space="preserve"> </w:t>
      </w:r>
      <w:r w:rsidRPr="00915BE3">
        <w:t>a</w:t>
      </w:r>
      <w:r w:rsidRPr="00915BE3">
        <w:rPr>
          <w:spacing w:val="-1"/>
        </w:rPr>
        <w:t>n</w:t>
      </w:r>
      <w:r w:rsidRPr="00915BE3">
        <w:t>d</w:t>
      </w:r>
      <w:r w:rsidRPr="00915BE3">
        <w:rPr>
          <w:spacing w:val="-2"/>
        </w:rPr>
        <w:t xml:space="preserve"> </w:t>
      </w:r>
      <w:r w:rsidRPr="00915BE3">
        <w:rPr>
          <w:spacing w:val="1"/>
        </w:rPr>
        <w:t>d</w:t>
      </w:r>
      <w:r w:rsidRPr="00915BE3">
        <w:t>o e</w:t>
      </w:r>
      <w:r w:rsidRPr="00915BE3">
        <w:rPr>
          <w:spacing w:val="-1"/>
        </w:rPr>
        <w:t>v</w:t>
      </w:r>
      <w:r w:rsidRPr="00915BE3">
        <w:t>e</w:t>
      </w:r>
      <w:r w:rsidRPr="00915BE3">
        <w:rPr>
          <w:spacing w:val="3"/>
        </w:rPr>
        <w:t>r</w:t>
      </w:r>
      <w:r w:rsidRPr="00915BE3">
        <w:rPr>
          <w:spacing w:val="-4"/>
        </w:rPr>
        <w:t>y</w:t>
      </w:r>
      <w:r w:rsidRPr="00915BE3">
        <w:rPr>
          <w:spacing w:val="2"/>
        </w:rPr>
        <w:t>t</w:t>
      </w:r>
      <w:r w:rsidRPr="00915BE3">
        <w:rPr>
          <w:spacing w:val="-1"/>
        </w:rPr>
        <w:t>h</w:t>
      </w:r>
      <w:r w:rsidRPr="00915BE3">
        <w:rPr>
          <w:spacing w:val="2"/>
        </w:rPr>
        <w:t>i</w:t>
      </w:r>
      <w:r w:rsidRPr="00915BE3">
        <w:rPr>
          <w:spacing w:val="-1"/>
        </w:rPr>
        <w:t>n</w:t>
      </w:r>
      <w:r w:rsidRPr="00915BE3">
        <w:t>g</w:t>
      </w:r>
      <w:r w:rsidRPr="00915BE3">
        <w:rPr>
          <w:spacing w:val="-10"/>
        </w:rPr>
        <w:t xml:space="preserve"> </w:t>
      </w:r>
      <w:r w:rsidRPr="00915BE3">
        <w:rPr>
          <w:spacing w:val="2"/>
        </w:rPr>
        <w:t>i</w:t>
      </w:r>
      <w:r w:rsidRPr="00915BE3">
        <w:t>n</w:t>
      </w:r>
      <w:r w:rsidRPr="00915BE3">
        <w:rPr>
          <w:spacing w:val="-3"/>
        </w:rPr>
        <w:t xml:space="preserve"> </w:t>
      </w:r>
      <w:r w:rsidRPr="00915BE3">
        <w:rPr>
          <w:spacing w:val="2"/>
        </w:rPr>
        <w:t>t</w:t>
      </w:r>
      <w:r w:rsidRPr="00915BE3">
        <w:rPr>
          <w:spacing w:val="-1"/>
        </w:rPr>
        <w:t>h</w:t>
      </w:r>
      <w:r w:rsidRPr="00915BE3">
        <w:t>eir</w:t>
      </w:r>
      <w:r w:rsidRPr="00915BE3">
        <w:rPr>
          <w:spacing w:val="-3"/>
        </w:rPr>
        <w:t xml:space="preserve"> </w:t>
      </w:r>
      <w:r w:rsidRPr="00915BE3">
        <w:rPr>
          <w:spacing w:val="1"/>
        </w:rPr>
        <w:t>p</w:t>
      </w:r>
      <w:r w:rsidRPr="00915BE3">
        <w:rPr>
          <w:spacing w:val="3"/>
        </w:rPr>
        <w:t>o</w:t>
      </w:r>
      <w:r w:rsidRPr="00915BE3">
        <w:rPr>
          <w:spacing w:val="-5"/>
        </w:rPr>
        <w:t>w</w:t>
      </w:r>
      <w:r w:rsidRPr="00915BE3">
        <w:t>er</w:t>
      </w:r>
      <w:r w:rsidRPr="00915BE3">
        <w:rPr>
          <w:spacing w:val="-4"/>
        </w:rPr>
        <w:t xml:space="preserve"> </w:t>
      </w:r>
      <w:r w:rsidRPr="00915BE3">
        <w:t>to</w:t>
      </w:r>
      <w:r w:rsidRPr="00915BE3">
        <w:rPr>
          <w:spacing w:val="-1"/>
        </w:rPr>
        <w:t xml:space="preserve"> </w:t>
      </w:r>
      <w:r w:rsidRPr="00915BE3">
        <w:t>e</w:t>
      </w:r>
      <w:r w:rsidRPr="00915BE3">
        <w:rPr>
          <w:spacing w:val="-1"/>
        </w:rPr>
        <w:t>x</w:t>
      </w:r>
      <w:r w:rsidRPr="00915BE3">
        <w:t>c</w:t>
      </w:r>
      <w:r w:rsidRPr="00915BE3">
        <w:rPr>
          <w:spacing w:val="1"/>
        </w:rPr>
        <w:t>e</w:t>
      </w:r>
      <w:r w:rsidRPr="00915BE3">
        <w:t>ed</w:t>
      </w:r>
      <w:r w:rsidRPr="00915BE3">
        <w:rPr>
          <w:spacing w:val="-4"/>
        </w:rPr>
        <w:t xml:space="preserve"> </w:t>
      </w:r>
      <w:r w:rsidRPr="00915BE3">
        <w:t>a c</w:t>
      </w:r>
      <w:r w:rsidRPr="00915BE3">
        <w:rPr>
          <w:spacing w:val="-1"/>
        </w:rPr>
        <w:t>us</w:t>
      </w:r>
      <w:r w:rsidRPr="00915BE3">
        <w:t>t</w:t>
      </w:r>
      <w:r w:rsidRPr="00915BE3">
        <w:rPr>
          <w:spacing w:val="3"/>
        </w:rPr>
        <w:t>o</w:t>
      </w:r>
      <w:r w:rsidRPr="00915BE3">
        <w:rPr>
          <w:spacing w:val="-1"/>
        </w:rPr>
        <w:t>m</w:t>
      </w:r>
      <w:r w:rsidRPr="00915BE3">
        <w:t>e</w:t>
      </w:r>
      <w:r w:rsidRPr="00915BE3">
        <w:rPr>
          <w:spacing w:val="5"/>
        </w:rPr>
        <w:t>r</w:t>
      </w:r>
      <w:r w:rsidRPr="00915BE3">
        <w:rPr>
          <w:spacing w:val="1"/>
        </w:rPr>
        <w:t>’</w:t>
      </w:r>
      <w:r w:rsidRPr="00915BE3">
        <w:t>s</w:t>
      </w:r>
      <w:r w:rsidRPr="00915BE3">
        <w:rPr>
          <w:spacing w:val="-9"/>
        </w:rPr>
        <w:t xml:space="preserve"> </w:t>
      </w:r>
      <w:r w:rsidRPr="00915BE3">
        <w:t>e</w:t>
      </w:r>
      <w:r w:rsidRPr="00915BE3">
        <w:rPr>
          <w:spacing w:val="-1"/>
        </w:rPr>
        <w:t>x</w:t>
      </w:r>
      <w:r w:rsidRPr="00915BE3">
        <w:rPr>
          <w:spacing w:val="1"/>
        </w:rPr>
        <w:t>p</w:t>
      </w:r>
      <w:r w:rsidRPr="00915BE3">
        <w:t>e</w:t>
      </w:r>
      <w:r w:rsidRPr="00915BE3">
        <w:rPr>
          <w:spacing w:val="1"/>
        </w:rPr>
        <w:t>c</w:t>
      </w:r>
      <w:r w:rsidRPr="00915BE3">
        <w:t>tati</w:t>
      </w:r>
      <w:r w:rsidRPr="00915BE3">
        <w:rPr>
          <w:spacing w:val="3"/>
        </w:rPr>
        <w:t>o</w:t>
      </w:r>
      <w:r w:rsidRPr="00915BE3">
        <w:rPr>
          <w:spacing w:val="-1"/>
        </w:rPr>
        <w:t>ns</w:t>
      </w:r>
      <w:r w:rsidRPr="00915BE3">
        <w:t>.</w:t>
      </w:r>
    </w:p>
    <w:p w14:paraId="2129BC2D" w14:textId="77777777" w:rsidR="009F04F5" w:rsidRPr="00915BE3" w:rsidRDefault="00915BE3">
      <w:pPr>
        <w:spacing w:line="240" w:lineRule="exact"/>
      </w:pPr>
      <w:r w:rsidRPr="00915BE3">
        <w:rPr>
          <w:rFonts w:ascii="Segoe MDL2 Assets" w:eastAsia="Segoe MDL2 Assets" w:hAnsi="Segoe MDL2 Assets" w:cs="Segoe MDL2 Assets"/>
          <w:w w:val="45"/>
          <w:position w:val="-1"/>
        </w:rPr>
        <w:t xml:space="preserve">    </w:t>
      </w:r>
      <w:r w:rsidRPr="00915BE3">
        <w:rPr>
          <w:rFonts w:ascii="Segoe MDL2 Assets" w:eastAsia="Segoe MDL2 Assets" w:hAnsi="Segoe MDL2 Assets" w:cs="Segoe MDL2 Assets"/>
          <w:spacing w:val="13"/>
          <w:w w:val="45"/>
          <w:position w:val="-1"/>
        </w:rPr>
        <w:t xml:space="preserve"> </w:t>
      </w:r>
      <w:r w:rsidRPr="00915BE3">
        <w:rPr>
          <w:spacing w:val="-1"/>
          <w:position w:val="-1"/>
        </w:rPr>
        <w:t>C</w:t>
      </w:r>
      <w:r w:rsidRPr="00915BE3">
        <w:rPr>
          <w:spacing w:val="1"/>
          <w:position w:val="-1"/>
        </w:rPr>
        <w:t>o</w:t>
      </w:r>
      <w:r w:rsidRPr="00915BE3">
        <w:rPr>
          <w:position w:val="-1"/>
        </w:rPr>
        <w:t>llect</w:t>
      </w:r>
      <w:r w:rsidRPr="00915BE3">
        <w:rPr>
          <w:spacing w:val="2"/>
          <w:position w:val="-1"/>
        </w:rPr>
        <w:t>i</w:t>
      </w:r>
      <w:r w:rsidRPr="00915BE3">
        <w:rPr>
          <w:spacing w:val="-1"/>
          <w:position w:val="-1"/>
        </w:rPr>
        <w:t>n</w:t>
      </w:r>
      <w:r w:rsidRPr="00915BE3">
        <w:rPr>
          <w:position w:val="-1"/>
        </w:rPr>
        <w:t>g</w:t>
      </w:r>
      <w:r w:rsidRPr="00915BE3">
        <w:rPr>
          <w:spacing w:val="-9"/>
          <w:position w:val="-1"/>
        </w:rPr>
        <w:t xml:space="preserve"> </w:t>
      </w:r>
      <w:r w:rsidRPr="00915BE3">
        <w:rPr>
          <w:spacing w:val="3"/>
          <w:position w:val="-1"/>
        </w:rPr>
        <w:t>c</w:t>
      </w:r>
      <w:r w:rsidRPr="00915BE3">
        <w:rPr>
          <w:spacing w:val="-1"/>
          <w:position w:val="-1"/>
        </w:rPr>
        <w:t>us</w:t>
      </w:r>
      <w:r w:rsidRPr="00915BE3">
        <w:rPr>
          <w:position w:val="-1"/>
        </w:rPr>
        <w:t>t</w:t>
      </w:r>
      <w:r w:rsidRPr="00915BE3">
        <w:rPr>
          <w:spacing w:val="3"/>
          <w:position w:val="-1"/>
        </w:rPr>
        <w:t>o</w:t>
      </w:r>
      <w:r w:rsidRPr="00915BE3">
        <w:rPr>
          <w:spacing w:val="-1"/>
          <w:position w:val="-1"/>
        </w:rPr>
        <w:t>m</w:t>
      </w:r>
      <w:r w:rsidRPr="00915BE3">
        <w:rPr>
          <w:position w:val="-1"/>
        </w:rPr>
        <w:t>er</w:t>
      </w:r>
      <w:r w:rsidRPr="00915BE3">
        <w:rPr>
          <w:spacing w:val="-6"/>
          <w:position w:val="-1"/>
        </w:rPr>
        <w:t xml:space="preserve"> </w:t>
      </w:r>
      <w:r w:rsidRPr="00915BE3">
        <w:rPr>
          <w:spacing w:val="-2"/>
          <w:position w:val="-1"/>
        </w:rPr>
        <w:t>f</w:t>
      </w:r>
      <w:r w:rsidRPr="00915BE3">
        <w:rPr>
          <w:position w:val="-1"/>
        </w:rPr>
        <w:t>e</w:t>
      </w:r>
      <w:r w:rsidRPr="00915BE3">
        <w:rPr>
          <w:spacing w:val="1"/>
          <w:position w:val="-1"/>
        </w:rPr>
        <w:t>edb</w:t>
      </w:r>
      <w:r w:rsidRPr="00915BE3">
        <w:rPr>
          <w:position w:val="-1"/>
        </w:rPr>
        <w:t>a</w:t>
      </w:r>
      <w:r w:rsidRPr="00915BE3">
        <w:rPr>
          <w:spacing w:val="1"/>
          <w:position w:val="-1"/>
        </w:rPr>
        <w:t>c</w:t>
      </w:r>
      <w:r w:rsidRPr="00915BE3">
        <w:rPr>
          <w:position w:val="-1"/>
        </w:rPr>
        <w:t>k</w:t>
      </w:r>
      <w:r w:rsidRPr="00915BE3">
        <w:rPr>
          <w:spacing w:val="-6"/>
          <w:position w:val="-1"/>
        </w:rPr>
        <w:t xml:space="preserve"> </w:t>
      </w:r>
      <w:r w:rsidRPr="00915BE3">
        <w:rPr>
          <w:position w:val="-1"/>
        </w:rPr>
        <w:t>in</w:t>
      </w:r>
      <w:r w:rsidRPr="00915BE3">
        <w:rPr>
          <w:spacing w:val="-3"/>
          <w:position w:val="-1"/>
        </w:rPr>
        <w:t xml:space="preserve"> </w:t>
      </w:r>
      <w:r w:rsidRPr="00915BE3">
        <w:rPr>
          <w:position w:val="-1"/>
        </w:rPr>
        <w:t>a c</w:t>
      </w:r>
      <w:r w:rsidRPr="00915BE3">
        <w:rPr>
          <w:spacing w:val="1"/>
          <w:position w:val="-1"/>
        </w:rPr>
        <w:t>o</w:t>
      </w:r>
      <w:r w:rsidRPr="00915BE3">
        <w:rPr>
          <w:spacing w:val="-1"/>
          <w:position w:val="-1"/>
        </w:rPr>
        <w:t>u</w:t>
      </w:r>
      <w:r w:rsidRPr="00915BE3">
        <w:rPr>
          <w:spacing w:val="1"/>
          <w:position w:val="-1"/>
        </w:rPr>
        <w:t>r</w:t>
      </w:r>
      <w:r w:rsidRPr="00915BE3">
        <w:rPr>
          <w:position w:val="-1"/>
        </w:rPr>
        <w:t>te</w:t>
      </w:r>
      <w:r w:rsidRPr="00915BE3">
        <w:rPr>
          <w:spacing w:val="1"/>
          <w:position w:val="-1"/>
        </w:rPr>
        <w:t>o</w:t>
      </w:r>
      <w:r w:rsidRPr="00915BE3">
        <w:rPr>
          <w:spacing w:val="-1"/>
          <w:position w:val="-1"/>
        </w:rPr>
        <w:t>us</w:t>
      </w:r>
      <w:r w:rsidRPr="00915BE3">
        <w:rPr>
          <w:position w:val="-1"/>
        </w:rPr>
        <w:t>,</w:t>
      </w:r>
      <w:r w:rsidRPr="00915BE3">
        <w:rPr>
          <w:spacing w:val="-7"/>
          <w:position w:val="-1"/>
        </w:rPr>
        <w:t xml:space="preserve"> </w:t>
      </w:r>
      <w:r w:rsidRPr="00915BE3">
        <w:rPr>
          <w:spacing w:val="3"/>
          <w:position w:val="-1"/>
        </w:rPr>
        <w:t>e</w:t>
      </w:r>
      <w:r w:rsidRPr="00915BE3">
        <w:rPr>
          <w:spacing w:val="1"/>
          <w:position w:val="-1"/>
        </w:rPr>
        <w:t>f</w:t>
      </w:r>
      <w:r w:rsidRPr="00915BE3">
        <w:rPr>
          <w:spacing w:val="-2"/>
          <w:position w:val="-1"/>
        </w:rPr>
        <w:t>f</w:t>
      </w:r>
      <w:r w:rsidRPr="00915BE3">
        <w:rPr>
          <w:position w:val="-1"/>
        </w:rPr>
        <w:t>ici</w:t>
      </w:r>
      <w:r w:rsidRPr="00915BE3">
        <w:rPr>
          <w:spacing w:val="3"/>
          <w:position w:val="-1"/>
        </w:rPr>
        <w:t>e</w:t>
      </w:r>
      <w:r w:rsidRPr="00915BE3">
        <w:rPr>
          <w:spacing w:val="-1"/>
          <w:position w:val="-1"/>
        </w:rPr>
        <w:t>n</w:t>
      </w:r>
      <w:r w:rsidRPr="00915BE3">
        <w:rPr>
          <w:position w:val="-1"/>
        </w:rPr>
        <w:t>t</w:t>
      </w:r>
      <w:r w:rsidRPr="00915BE3">
        <w:rPr>
          <w:spacing w:val="-7"/>
          <w:position w:val="-1"/>
        </w:rPr>
        <w:t xml:space="preserve"> </w:t>
      </w:r>
      <w:r w:rsidRPr="00915BE3">
        <w:rPr>
          <w:spacing w:val="1"/>
          <w:position w:val="-1"/>
        </w:rPr>
        <w:t>a</w:t>
      </w:r>
      <w:r w:rsidRPr="00915BE3">
        <w:rPr>
          <w:spacing w:val="-1"/>
          <w:position w:val="-1"/>
        </w:rPr>
        <w:t>n</w:t>
      </w:r>
      <w:r w:rsidRPr="00915BE3">
        <w:rPr>
          <w:position w:val="-1"/>
        </w:rPr>
        <w:t>d</w:t>
      </w:r>
      <w:r w:rsidRPr="00915BE3">
        <w:rPr>
          <w:spacing w:val="-2"/>
          <w:position w:val="-1"/>
        </w:rPr>
        <w:t xml:space="preserve"> </w:t>
      </w:r>
      <w:r w:rsidRPr="00915BE3">
        <w:rPr>
          <w:position w:val="-1"/>
        </w:rPr>
        <w:t>t</w:t>
      </w:r>
      <w:r w:rsidRPr="00915BE3">
        <w:rPr>
          <w:spacing w:val="2"/>
          <w:position w:val="-1"/>
        </w:rPr>
        <w:t>i</w:t>
      </w:r>
      <w:r w:rsidRPr="00915BE3">
        <w:rPr>
          <w:spacing w:val="-1"/>
          <w:position w:val="-1"/>
        </w:rPr>
        <w:t>m</w:t>
      </w:r>
      <w:r w:rsidRPr="00915BE3">
        <w:rPr>
          <w:position w:val="-1"/>
        </w:rPr>
        <w:t>e</w:t>
      </w:r>
      <w:r w:rsidRPr="00915BE3">
        <w:rPr>
          <w:spacing w:val="2"/>
          <w:position w:val="-1"/>
        </w:rPr>
        <w:t>l</w:t>
      </w:r>
      <w:r w:rsidRPr="00915BE3">
        <w:rPr>
          <w:position w:val="-1"/>
        </w:rPr>
        <w:t>y</w:t>
      </w:r>
      <w:r w:rsidRPr="00915BE3">
        <w:rPr>
          <w:spacing w:val="-6"/>
          <w:position w:val="-1"/>
        </w:rPr>
        <w:t xml:space="preserve"> </w:t>
      </w:r>
      <w:r w:rsidRPr="00915BE3">
        <w:rPr>
          <w:spacing w:val="-1"/>
          <w:position w:val="-1"/>
        </w:rPr>
        <w:t>m</w:t>
      </w:r>
      <w:r w:rsidRPr="00915BE3">
        <w:rPr>
          <w:spacing w:val="3"/>
          <w:position w:val="-1"/>
        </w:rPr>
        <w:t>a</w:t>
      </w:r>
      <w:r w:rsidRPr="00915BE3">
        <w:rPr>
          <w:spacing w:val="1"/>
          <w:position w:val="-1"/>
        </w:rPr>
        <w:t>n</w:t>
      </w:r>
      <w:r w:rsidRPr="00915BE3">
        <w:rPr>
          <w:spacing w:val="-1"/>
          <w:position w:val="-1"/>
        </w:rPr>
        <w:t>n</w:t>
      </w:r>
      <w:r w:rsidRPr="00915BE3">
        <w:rPr>
          <w:position w:val="-1"/>
        </w:rPr>
        <w:t>e</w:t>
      </w:r>
      <w:r w:rsidRPr="00915BE3">
        <w:rPr>
          <w:spacing w:val="1"/>
          <w:position w:val="-1"/>
        </w:rPr>
        <w:t>r</w:t>
      </w:r>
      <w:r w:rsidRPr="00915BE3">
        <w:rPr>
          <w:position w:val="-1"/>
        </w:rPr>
        <w:t>.</w:t>
      </w:r>
    </w:p>
    <w:p w14:paraId="5924D919" w14:textId="77777777" w:rsidR="009F04F5" w:rsidRPr="00915BE3" w:rsidRDefault="009F04F5">
      <w:pPr>
        <w:spacing w:before="17" w:line="220" w:lineRule="exact"/>
        <w:rPr>
          <w:sz w:val="22"/>
          <w:szCs w:val="22"/>
        </w:rPr>
      </w:pPr>
    </w:p>
    <w:p w14:paraId="75A96A3F" w14:textId="77777777" w:rsidR="009F04F5" w:rsidRPr="00915BE3" w:rsidRDefault="00915BE3">
      <w:pPr>
        <w:rPr>
          <w:sz w:val="22"/>
          <w:szCs w:val="22"/>
        </w:rPr>
      </w:pPr>
      <w:r w:rsidRPr="00915BE3">
        <w:rPr>
          <w:b/>
          <w:i/>
          <w:spacing w:val="1"/>
          <w:sz w:val="22"/>
          <w:szCs w:val="22"/>
        </w:rPr>
        <w:t>F</w:t>
      </w:r>
      <w:r w:rsidRPr="00915BE3">
        <w:rPr>
          <w:b/>
          <w:i/>
          <w:spacing w:val="2"/>
          <w:sz w:val="22"/>
          <w:szCs w:val="22"/>
        </w:rPr>
        <w:t>u</w:t>
      </w:r>
      <w:r w:rsidRPr="00915BE3">
        <w:rPr>
          <w:b/>
          <w:i/>
          <w:spacing w:val="3"/>
          <w:sz w:val="22"/>
          <w:szCs w:val="22"/>
        </w:rPr>
        <w:t>r</w:t>
      </w:r>
      <w:r w:rsidRPr="00915BE3">
        <w:rPr>
          <w:b/>
          <w:i/>
          <w:sz w:val="22"/>
          <w:szCs w:val="22"/>
        </w:rPr>
        <w:t>n</w:t>
      </w:r>
      <w:r w:rsidRPr="00915BE3">
        <w:rPr>
          <w:b/>
          <w:i/>
          <w:spacing w:val="3"/>
          <w:sz w:val="22"/>
          <w:szCs w:val="22"/>
        </w:rPr>
        <w:t>it</w:t>
      </w:r>
      <w:r w:rsidRPr="00915BE3">
        <w:rPr>
          <w:b/>
          <w:i/>
          <w:sz w:val="22"/>
          <w:szCs w:val="22"/>
        </w:rPr>
        <w:t>u</w:t>
      </w:r>
      <w:r w:rsidRPr="00915BE3">
        <w:rPr>
          <w:b/>
          <w:i/>
          <w:spacing w:val="-2"/>
          <w:sz w:val="22"/>
          <w:szCs w:val="22"/>
        </w:rPr>
        <w:t>r</w:t>
      </w:r>
      <w:r w:rsidRPr="00915BE3">
        <w:rPr>
          <w:b/>
          <w:i/>
          <w:sz w:val="22"/>
          <w:szCs w:val="22"/>
        </w:rPr>
        <w:t>e</w:t>
      </w:r>
      <w:r w:rsidRPr="00915BE3">
        <w:rPr>
          <w:b/>
          <w:i/>
          <w:spacing w:val="3"/>
          <w:sz w:val="22"/>
          <w:szCs w:val="22"/>
        </w:rPr>
        <w:t xml:space="preserve"> </w:t>
      </w:r>
      <w:r w:rsidRPr="00915BE3">
        <w:rPr>
          <w:b/>
          <w:i/>
          <w:spacing w:val="-8"/>
          <w:sz w:val="22"/>
          <w:szCs w:val="22"/>
        </w:rPr>
        <w:t>S</w:t>
      </w:r>
      <w:r w:rsidRPr="00915BE3">
        <w:rPr>
          <w:b/>
          <w:i/>
          <w:spacing w:val="1"/>
          <w:sz w:val="22"/>
          <w:szCs w:val="22"/>
        </w:rPr>
        <w:t>t</w:t>
      </w:r>
      <w:r w:rsidRPr="00915BE3">
        <w:rPr>
          <w:b/>
          <w:i/>
          <w:spacing w:val="2"/>
          <w:sz w:val="22"/>
          <w:szCs w:val="22"/>
        </w:rPr>
        <w:t>o</w:t>
      </w:r>
      <w:r w:rsidRPr="00915BE3">
        <w:rPr>
          <w:b/>
          <w:i/>
          <w:spacing w:val="-2"/>
          <w:sz w:val="22"/>
          <w:szCs w:val="22"/>
        </w:rPr>
        <w:t>r</w:t>
      </w:r>
      <w:r w:rsidRPr="00915BE3">
        <w:rPr>
          <w:b/>
          <w:i/>
          <w:sz w:val="22"/>
          <w:szCs w:val="22"/>
        </w:rPr>
        <w:t>e</w:t>
      </w:r>
      <w:r w:rsidRPr="00915BE3">
        <w:rPr>
          <w:b/>
          <w:i/>
          <w:spacing w:val="5"/>
          <w:sz w:val="22"/>
          <w:szCs w:val="22"/>
        </w:rPr>
        <w:t xml:space="preserve"> </w:t>
      </w:r>
      <w:r w:rsidRPr="00915BE3">
        <w:rPr>
          <w:b/>
          <w:i/>
          <w:sz w:val="22"/>
          <w:szCs w:val="22"/>
        </w:rPr>
        <w:t xml:space="preserve">– </w:t>
      </w:r>
      <w:r w:rsidRPr="00915BE3">
        <w:rPr>
          <w:b/>
          <w:i/>
          <w:spacing w:val="-16"/>
          <w:sz w:val="22"/>
          <w:szCs w:val="22"/>
        </w:rPr>
        <w:t>W</w:t>
      </w:r>
      <w:r w:rsidRPr="00915BE3">
        <w:rPr>
          <w:b/>
          <w:i/>
          <w:spacing w:val="3"/>
          <w:sz w:val="22"/>
          <w:szCs w:val="22"/>
        </w:rPr>
        <w:t>e</w:t>
      </w:r>
      <w:r w:rsidRPr="00915BE3">
        <w:rPr>
          <w:b/>
          <w:i/>
          <w:sz w:val="22"/>
          <w:szCs w:val="22"/>
        </w:rPr>
        <w:t>st</w:t>
      </w:r>
      <w:r w:rsidRPr="00915BE3">
        <w:rPr>
          <w:b/>
          <w:i/>
          <w:spacing w:val="6"/>
          <w:sz w:val="22"/>
          <w:szCs w:val="22"/>
        </w:rPr>
        <w:t xml:space="preserve"> </w:t>
      </w:r>
      <w:r w:rsidRPr="00915BE3">
        <w:rPr>
          <w:b/>
          <w:i/>
          <w:spacing w:val="1"/>
          <w:sz w:val="22"/>
          <w:szCs w:val="22"/>
        </w:rPr>
        <w:t>B</w:t>
      </w:r>
      <w:r w:rsidRPr="00915BE3">
        <w:rPr>
          <w:b/>
          <w:i/>
          <w:spacing w:val="-4"/>
          <w:sz w:val="22"/>
          <w:szCs w:val="22"/>
        </w:rPr>
        <w:t>r</w:t>
      </w:r>
      <w:r w:rsidRPr="00915BE3">
        <w:rPr>
          <w:b/>
          <w:i/>
          <w:spacing w:val="1"/>
          <w:sz w:val="22"/>
          <w:szCs w:val="22"/>
        </w:rPr>
        <w:t>o</w:t>
      </w:r>
      <w:r w:rsidRPr="00915BE3">
        <w:rPr>
          <w:b/>
          <w:i/>
          <w:spacing w:val="6"/>
          <w:sz w:val="22"/>
          <w:szCs w:val="22"/>
        </w:rPr>
        <w:t>m</w:t>
      </w:r>
      <w:r w:rsidRPr="00915BE3">
        <w:rPr>
          <w:b/>
          <w:i/>
          <w:spacing w:val="-1"/>
          <w:sz w:val="22"/>
          <w:szCs w:val="22"/>
        </w:rPr>
        <w:t>w</w:t>
      </w:r>
      <w:r w:rsidRPr="00915BE3">
        <w:rPr>
          <w:b/>
          <w:i/>
          <w:spacing w:val="3"/>
          <w:sz w:val="22"/>
          <w:szCs w:val="22"/>
        </w:rPr>
        <w:t>i</w:t>
      </w:r>
      <w:r w:rsidRPr="00915BE3">
        <w:rPr>
          <w:b/>
          <w:i/>
          <w:sz w:val="22"/>
          <w:szCs w:val="22"/>
        </w:rPr>
        <w:t>c</w:t>
      </w:r>
      <w:r w:rsidRPr="00915BE3">
        <w:rPr>
          <w:b/>
          <w:i/>
          <w:spacing w:val="3"/>
          <w:sz w:val="22"/>
          <w:szCs w:val="22"/>
        </w:rPr>
        <w:t>h</w:t>
      </w:r>
      <w:r w:rsidRPr="00915BE3">
        <w:rPr>
          <w:b/>
          <w:i/>
          <w:sz w:val="22"/>
          <w:szCs w:val="22"/>
        </w:rPr>
        <w:t>,</w:t>
      </w:r>
      <w:r w:rsidRPr="00915BE3">
        <w:rPr>
          <w:b/>
          <w:i/>
          <w:spacing w:val="5"/>
          <w:sz w:val="22"/>
          <w:szCs w:val="22"/>
        </w:rPr>
        <w:t xml:space="preserve"> </w:t>
      </w:r>
      <w:r w:rsidRPr="00915BE3">
        <w:rPr>
          <w:b/>
          <w:i/>
          <w:spacing w:val="1"/>
          <w:sz w:val="22"/>
          <w:szCs w:val="22"/>
        </w:rPr>
        <w:t>U</w:t>
      </w:r>
      <w:r w:rsidRPr="00915BE3">
        <w:rPr>
          <w:b/>
          <w:i/>
          <w:sz w:val="22"/>
          <w:szCs w:val="22"/>
        </w:rPr>
        <w:t>K</w:t>
      </w:r>
    </w:p>
    <w:p w14:paraId="7F5DEEBD" w14:textId="77777777" w:rsidR="009F04F5" w:rsidRPr="00915BE3" w:rsidRDefault="00915BE3">
      <w:pPr>
        <w:spacing w:line="220" w:lineRule="exact"/>
      </w:pPr>
      <w:r w:rsidRPr="00915BE3">
        <w:rPr>
          <w:spacing w:val="11"/>
        </w:rPr>
        <w:t>R</w:t>
      </w:r>
      <w:r w:rsidRPr="00915BE3">
        <w:rPr>
          <w:spacing w:val="10"/>
        </w:rPr>
        <w:t>E</w:t>
      </w:r>
      <w:r w:rsidRPr="00915BE3">
        <w:rPr>
          <w:spacing w:val="15"/>
        </w:rPr>
        <w:t>T</w:t>
      </w:r>
      <w:r w:rsidRPr="00915BE3">
        <w:rPr>
          <w:spacing w:val="10"/>
        </w:rPr>
        <w:t>A</w:t>
      </w:r>
      <w:r w:rsidRPr="00915BE3">
        <w:rPr>
          <w:spacing w:val="13"/>
        </w:rPr>
        <w:t>I</w:t>
      </w:r>
      <w:r w:rsidRPr="00915BE3">
        <w:t>L</w:t>
      </w:r>
      <w:r w:rsidRPr="00915BE3">
        <w:rPr>
          <w:spacing w:val="16"/>
        </w:rPr>
        <w:t xml:space="preserve"> </w:t>
      </w:r>
      <w:r w:rsidRPr="00915BE3">
        <w:rPr>
          <w:spacing w:val="11"/>
        </w:rPr>
        <w:t>S</w:t>
      </w:r>
      <w:r w:rsidRPr="00915BE3">
        <w:rPr>
          <w:spacing w:val="10"/>
        </w:rPr>
        <w:t>AL</w:t>
      </w:r>
      <w:r w:rsidRPr="00915BE3">
        <w:rPr>
          <w:spacing w:val="13"/>
        </w:rPr>
        <w:t>E</w:t>
      </w:r>
      <w:r w:rsidRPr="00915BE3">
        <w:t>S</w:t>
      </w:r>
      <w:r w:rsidRPr="00915BE3">
        <w:rPr>
          <w:spacing w:val="18"/>
        </w:rPr>
        <w:t xml:space="preserve"> </w:t>
      </w:r>
      <w:r w:rsidRPr="00915BE3">
        <w:rPr>
          <w:spacing w:val="12"/>
        </w:rPr>
        <w:t>M</w:t>
      </w:r>
      <w:r w:rsidRPr="00915BE3">
        <w:rPr>
          <w:spacing w:val="10"/>
        </w:rPr>
        <w:t>A</w:t>
      </w:r>
      <w:r w:rsidRPr="00915BE3">
        <w:rPr>
          <w:spacing w:val="12"/>
        </w:rPr>
        <w:t>N</w:t>
      </w:r>
      <w:r w:rsidRPr="00915BE3">
        <w:rPr>
          <w:spacing w:val="10"/>
        </w:rPr>
        <w:t>A</w:t>
      </w:r>
      <w:r w:rsidRPr="00915BE3">
        <w:rPr>
          <w:spacing w:val="12"/>
        </w:rPr>
        <w:t>G</w:t>
      </w:r>
      <w:r w:rsidRPr="00915BE3">
        <w:rPr>
          <w:spacing w:val="13"/>
        </w:rPr>
        <w:t>E</w:t>
      </w:r>
      <w:r w:rsidRPr="00915BE3">
        <w:t xml:space="preserve">R                                  </w:t>
      </w:r>
      <w:r w:rsidRPr="00915BE3">
        <w:rPr>
          <w:spacing w:val="23"/>
        </w:rPr>
        <w:t xml:space="preserve"> </w:t>
      </w:r>
      <w:r w:rsidRPr="00915BE3">
        <w:rPr>
          <w:spacing w:val="11"/>
        </w:rPr>
        <w:t>J</w:t>
      </w:r>
      <w:r w:rsidRPr="00915BE3">
        <w:rPr>
          <w:spacing w:val="12"/>
        </w:rPr>
        <w:t>a</w:t>
      </w:r>
      <w:r w:rsidRPr="00915BE3">
        <w:t>n</w:t>
      </w:r>
      <w:r w:rsidRPr="00915BE3">
        <w:rPr>
          <w:spacing w:val="17"/>
        </w:rPr>
        <w:t xml:space="preserve"> </w:t>
      </w:r>
      <w:r w:rsidRPr="00915BE3">
        <w:rPr>
          <w:spacing w:val="13"/>
        </w:rPr>
        <w:t>2</w:t>
      </w:r>
      <w:r w:rsidRPr="00915BE3">
        <w:rPr>
          <w:spacing w:val="12"/>
        </w:rPr>
        <w:t>0</w:t>
      </w:r>
      <w:r w:rsidRPr="00915BE3">
        <w:rPr>
          <w:spacing w:val="11"/>
        </w:rPr>
        <w:t>1</w:t>
      </w:r>
      <w:r w:rsidRPr="00915BE3">
        <w:t>1</w:t>
      </w:r>
      <w:r w:rsidRPr="00915BE3">
        <w:rPr>
          <w:spacing w:val="19"/>
        </w:rPr>
        <w:t xml:space="preserve"> </w:t>
      </w:r>
      <w:r w:rsidRPr="00915BE3">
        <w:t>–</w:t>
      </w:r>
      <w:r w:rsidRPr="00915BE3">
        <w:rPr>
          <w:spacing w:val="22"/>
        </w:rPr>
        <w:t xml:space="preserve"> </w:t>
      </w:r>
      <w:r w:rsidRPr="00915BE3">
        <w:rPr>
          <w:spacing w:val="10"/>
        </w:rPr>
        <w:t>D</w:t>
      </w:r>
      <w:r w:rsidRPr="00915BE3">
        <w:rPr>
          <w:spacing w:val="12"/>
        </w:rPr>
        <w:t>e</w:t>
      </w:r>
      <w:r w:rsidRPr="00915BE3">
        <w:t>c</w:t>
      </w:r>
      <w:r w:rsidRPr="00915BE3">
        <w:rPr>
          <w:spacing w:val="20"/>
        </w:rPr>
        <w:t xml:space="preserve"> </w:t>
      </w:r>
      <w:r w:rsidRPr="00915BE3">
        <w:rPr>
          <w:spacing w:val="11"/>
        </w:rPr>
        <w:t>201</w:t>
      </w:r>
      <w:r w:rsidRPr="00915BE3">
        <w:t>1</w:t>
      </w:r>
    </w:p>
    <w:p w14:paraId="519CD29A" w14:textId="77777777" w:rsidR="009F04F5" w:rsidRPr="00915BE3" w:rsidRDefault="00915BE3">
      <w:pPr>
        <w:spacing w:before="3"/>
      </w:pPr>
      <w:r w:rsidRPr="00915BE3">
        <w:rPr>
          <w:b/>
          <w:i/>
          <w:spacing w:val="2"/>
        </w:rPr>
        <w:t>S</w:t>
      </w:r>
      <w:r w:rsidRPr="00915BE3">
        <w:rPr>
          <w:b/>
          <w:i/>
          <w:spacing w:val="3"/>
        </w:rPr>
        <w:t>a</w:t>
      </w:r>
      <w:r w:rsidRPr="00915BE3">
        <w:rPr>
          <w:b/>
          <w:i/>
          <w:spacing w:val="2"/>
        </w:rPr>
        <w:t>l</w:t>
      </w:r>
      <w:r w:rsidRPr="00915BE3">
        <w:rPr>
          <w:b/>
          <w:i/>
          <w:spacing w:val="3"/>
        </w:rPr>
        <w:t>e</w:t>
      </w:r>
      <w:r w:rsidRPr="00915BE3">
        <w:rPr>
          <w:b/>
          <w:i/>
        </w:rPr>
        <w:t xml:space="preserve">s </w:t>
      </w:r>
      <w:r w:rsidRPr="00915BE3">
        <w:rPr>
          <w:b/>
          <w:i/>
          <w:spacing w:val="3"/>
        </w:rPr>
        <w:t>Ta</w:t>
      </w:r>
      <w:r w:rsidRPr="00915BE3">
        <w:rPr>
          <w:b/>
          <w:i/>
          <w:spacing w:val="-1"/>
        </w:rPr>
        <w:t>r</w:t>
      </w:r>
      <w:r w:rsidRPr="00915BE3">
        <w:rPr>
          <w:b/>
          <w:i/>
          <w:spacing w:val="3"/>
        </w:rPr>
        <w:t>ge</w:t>
      </w:r>
      <w:r w:rsidRPr="00915BE3">
        <w:rPr>
          <w:b/>
          <w:i/>
          <w:spacing w:val="2"/>
        </w:rPr>
        <w:t>t</w:t>
      </w:r>
      <w:r w:rsidRPr="00915BE3">
        <w:rPr>
          <w:b/>
          <w:i/>
        </w:rPr>
        <w:t>:</w:t>
      </w:r>
      <w:r w:rsidRPr="00915BE3">
        <w:rPr>
          <w:b/>
          <w:i/>
          <w:spacing w:val="-3"/>
        </w:rPr>
        <w:t xml:space="preserve"> </w:t>
      </w:r>
      <w:r w:rsidRPr="00915BE3">
        <w:rPr>
          <w:b/>
          <w:i/>
          <w:spacing w:val="6"/>
        </w:rPr>
        <w:t>$</w:t>
      </w:r>
      <w:r w:rsidRPr="00915BE3">
        <w:rPr>
          <w:b/>
          <w:i/>
        </w:rPr>
        <w:t>2</w:t>
      </w:r>
      <w:r w:rsidRPr="00915BE3">
        <w:rPr>
          <w:b/>
          <w:i/>
          <w:spacing w:val="2"/>
        </w:rPr>
        <w:t xml:space="preserve"> </w:t>
      </w:r>
      <w:r w:rsidRPr="00915BE3">
        <w:rPr>
          <w:b/>
          <w:i/>
        </w:rPr>
        <w:t>M</w:t>
      </w:r>
      <w:r w:rsidRPr="00915BE3">
        <w:rPr>
          <w:b/>
          <w:i/>
          <w:spacing w:val="1"/>
        </w:rPr>
        <w:t xml:space="preserve"> </w:t>
      </w:r>
      <w:r w:rsidRPr="00915BE3">
        <w:rPr>
          <w:b/>
          <w:i/>
        </w:rPr>
        <w:t>-</w:t>
      </w:r>
      <w:r w:rsidRPr="00915BE3">
        <w:rPr>
          <w:b/>
          <w:i/>
          <w:spacing w:val="5"/>
        </w:rPr>
        <w:t xml:space="preserve"> </w:t>
      </w:r>
      <w:r w:rsidRPr="00915BE3">
        <w:rPr>
          <w:b/>
          <w:i/>
          <w:spacing w:val="2"/>
        </w:rPr>
        <w:t>S</w:t>
      </w:r>
      <w:r w:rsidRPr="00915BE3">
        <w:rPr>
          <w:b/>
          <w:i/>
          <w:spacing w:val="3"/>
        </w:rPr>
        <w:t>a</w:t>
      </w:r>
      <w:r w:rsidRPr="00915BE3">
        <w:rPr>
          <w:b/>
          <w:i/>
          <w:spacing w:val="2"/>
        </w:rPr>
        <w:t>l</w:t>
      </w:r>
      <w:r w:rsidRPr="00915BE3">
        <w:rPr>
          <w:b/>
          <w:i/>
          <w:spacing w:val="3"/>
        </w:rPr>
        <w:t>e</w:t>
      </w:r>
      <w:r w:rsidRPr="00915BE3">
        <w:rPr>
          <w:b/>
          <w:i/>
        </w:rPr>
        <w:t>s</w:t>
      </w:r>
      <w:r w:rsidRPr="00915BE3">
        <w:rPr>
          <w:b/>
          <w:i/>
          <w:spacing w:val="-2"/>
        </w:rPr>
        <w:t xml:space="preserve"> </w:t>
      </w:r>
      <w:r w:rsidRPr="00915BE3">
        <w:rPr>
          <w:b/>
          <w:i/>
          <w:spacing w:val="1"/>
        </w:rPr>
        <w:t>A</w:t>
      </w:r>
      <w:r w:rsidRPr="00915BE3">
        <w:rPr>
          <w:b/>
          <w:i/>
          <w:spacing w:val="3"/>
        </w:rPr>
        <w:t>c</w:t>
      </w:r>
      <w:r w:rsidRPr="00915BE3">
        <w:rPr>
          <w:b/>
          <w:i/>
          <w:spacing w:val="2"/>
        </w:rPr>
        <w:t>hi</w:t>
      </w:r>
      <w:r w:rsidRPr="00915BE3">
        <w:rPr>
          <w:b/>
          <w:i/>
          <w:spacing w:val="3"/>
        </w:rPr>
        <w:t>eved</w:t>
      </w:r>
      <w:r w:rsidRPr="00915BE3">
        <w:rPr>
          <w:b/>
          <w:i/>
        </w:rPr>
        <w:t>:</w:t>
      </w:r>
      <w:r w:rsidRPr="00915BE3">
        <w:rPr>
          <w:b/>
          <w:i/>
          <w:spacing w:val="-5"/>
        </w:rPr>
        <w:t xml:space="preserve"> </w:t>
      </w:r>
      <w:r w:rsidRPr="00915BE3">
        <w:rPr>
          <w:b/>
          <w:i/>
          <w:spacing w:val="5"/>
        </w:rPr>
        <w:t>$</w:t>
      </w:r>
      <w:r w:rsidRPr="00915BE3">
        <w:rPr>
          <w:b/>
          <w:i/>
          <w:spacing w:val="4"/>
        </w:rPr>
        <w:t>2</w:t>
      </w:r>
      <w:r w:rsidRPr="00915BE3">
        <w:rPr>
          <w:b/>
          <w:i/>
          <w:spacing w:val="1"/>
        </w:rPr>
        <w:t>.</w:t>
      </w:r>
      <w:r w:rsidRPr="00915BE3">
        <w:rPr>
          <w:b/>
          <w:i/>
        </w:rPr>
        <w:t>5</w:t>
      </w:r>
      <w:r w:rsidRPr="00915BE3">
        <w:rPr>
          <w:b/>
          <w:i/>
          <w:spacing w:val="2"/>
        </w:rPr>
        <w:t xml:space="preserve"> </w:t>
      </w:r>
      <w:r w:rsidRPr="00915BE3">
        <w:rPr>
          <w:b/>
          <w:i/>
        </w:rPr>
        <w:t>M</w:t>
      </w:r>
    </w:p>
    <w:p w14:paraId="08484739" w14:textId="77777777" w:rsidR="009F04F5" w:rsidRPr="00915BE3" w:rsidRDefault="009F04F5">
      <w:pPr>
        <w:spacing w:before="11" w:line="220" w:lineRule="exact"/>
        <w:rPr>
          <w:sz w:val="22"/>
          <w:szCs w:val="22"/>
        </w:rPr>
      </w:pPr>
    </w:p>
    <w:p w14:paraId="57E1110D" w14:textId="77777777" w:rsidR="009F04F5" w:rsidRPr="00915BE3" w:rsidRDefault="00915BE3">
      <w:pPr>
        <w:rPr>
          <w:sz w:val="22"/>
          <w:szCs w:val="22"/>
        </w:rPr>
      </w:pPr>
      <w:r w:rsidRPr="00915BE3">
        <w:rPr>
          <w:b/>
          <w:i/>
          <w:spacing w:val="1"/>
          <w:sz w:val="22"/>
          <w:szCs w:val="22"/>
        </w:rPr>
        <w:t>C</w:t>
      </w:r>
      <w:r w:rsidRPr="00915BE3">
        <w:rPr>
          <w:b/>
          <w:i/>
          <w:spacing w:val="3"/>
          <w:sz w:val="22"/>
          <w:szCs w:val="22"/>
        </w:rPr>
        <w:t>l</w:t>
      </w:r>
      <w:r w:rsidRPr="00915BE3">
        <w:rPr>
          <w:b/>
          <w:i/>
          <w:sz w:val="22"/>
          <w:szCs w:val="22"/>
        </w:rPr>
        <w:t>o</w:t>
      </w:r>
      <w:r w:rsidRPr="00915BE3">
        <w:rPr>
          <w:b/>
          <w:i/>
          <w:spacing w:val="3"/>
          <w:sz w:val="22"/>
          <w:szCs w:val="22"/>
        </w:rPr>
        <w:t>t</w:t>
      </w:r>
      <w:r w:rsidRPr="00915BE3">
        <w:rPr>
          <w:b/>
          <w:i/>
          <w:spacing w:val="2"/>
          <w:sz w:val="22"/>
          <w:szCs w:val="22"/>
        </w:rPr>
        <w:t>h</w:t>
      </w:r>
      <w:r w:rsidRPr="00915BE3">
        <w:rPr>
          <w:b/>
          <w:i/>
          <w:sz w:val="22"/>
          <w:szCs w:val="22"/>
        </w:rPr>
        <w:t>es</w:t>
      </w:r>
      <w:r w:rsidRPr="00915BE3">
        <w:rPr>
          <w:b/>
          <w:i/>
          <w:spacing w:val="5"/>
          <w:sz w:val="22"/>
          <w:szCs w:val="22"/>
        </w:rPr>
        <w:t xml:space="preserve"> </w:t>
      </w:r>
      <w:r w:rsidRPr="00915BE3">
        <w:rPr>
          <w:b/>
          <w:i/>
          <w:spacing w:val="2"/>
          <w:sz w:val="22"/>
          <w:szCs w:val="22"/>
        </w:rPr>
        <w:t>S</w:t>
      </w:r>
      <w:r w:rsidRPr="00915BE3">
        <w:rPr>
          <w:b/>
          <w:i/>
          <w:sz w:val="22"/>
          <w:szCs w:val="22"/>
        </w:rPr>
        <w:t>h</w:t>
      </w:r>
      <w:r w:rsidRPr="00915BE3">
        <w:rPr>
          <w:b/>
          <w:i/>
          <w:spacing w:val="2"/>
          <w:sz w:val="22"/>
          <w:szCs w:val="22"/>
        </w:rPr>
        <w:t>o</w:t>
      </w:r>
      <w:r w:rsidRPr="00915BE3">
        <w:rPr>
          <w:b/>
          <w:i/>
          <w:sz w:val="22"/>
          <w:szCs w:val="22"/>
        </w:rPr>
        <w:t>p</w:t>
      </w:r>
      <w:r w:rsidRPr="00915BE3">
        <w:rPr>
          <w:b/>
          <w:i/>
          <w:spacing w:val="5"/>
          <w:sz w:val="22"/>
          <w:szCs w:val="22"/>
        </w:rPr>
        <w:t xml:space="preserve"> </w:t>
      </w:r>
      <w:r w:rsidRPr="00915BE3">
        <w:rPr>
          <w:b/>
          <w:i/>
          <w:sz w:val="22"/>
          <w:szCs w:val="22"/>
        </w:rPr>
        <w:t>–</w:t>
      </w:r>
      <w:r w:rsidRPr="00915BE3">
        <w:rPr>
          <w:b/>
          <w:i/>
          <w:spacing w:val="5"/>
          <w:sz w:val="22"/>
          <w:szCs w:val="22"/>
        </w:rPr>
        <w:t xml:space="preserve"> </w:t>
      </w:r>
      <w:r w:rsidRPr="00915BE3">
        <w:rPr>
          <w:b/>
          <w:i/>
          <w:spacing w:val="1"/>
          <w:sz w:val="22"/>
          <w:szCs w:val="22"/>
        </w:rPr>
        <w:t>C</w:t>
      </w:r>
      <w:r w:rsidRPr="00915BE3">
        <w:rPr>
          <w:b/>
          <w:i/>
          <w:sz w:val="22"/>
          <w:szCs w:val="22"/>
        </w:rPr>
        <w:t>o</w:t>
      </w:r>
      <w:r w:rsidRPr="00915BE3">
        <w:rPr>
          <w:b/>
          <w:i/>
          <w:spacing w:val="3"/>
          <w:sz w:val="22"/>
          <w:szCs w:val="22"/>
        </w:rPr>
        <w:t>ve</w:t>
      </w:r>
      <w:r w:rsidRPr="00915BE3">
        <w:rPr>
          <w:b/>
          <w:i/>
          <w:sz w:val="22"/>
          <w:szCs w:val="22"/>
        </w:rPr>
        <w:t>nt</w:t>
      </w:r>
      <w:r w:rsidRPr="00915BE3">
        <w:rPr>
          <w:b/>
          <w:i/>
          <w:spacing w:val="1"/>
          <w:sz w:val="22"/>
          <w:szCs w:val="22"/>
        </w:rPr>
        <w:t>r</w:t>
      </w:r>
      <w:r w:rsidRPr="00915BE3">
        <w:rPr>
          <w:b/>
          <w:i/>
          <w:spacing w:val="-4"/>
          <w:sz w:val="22"/>
          <w:szCs w:val="22"/>
        </w:rPr>
        <w:t>y</w:t>
      </w:r>
      <w:r w:rsidRPr="00915BE3">
        <w:rPr>
          <w:b/>
          <w:i/>
          <w:sz w:val="22"/>
          <w:szCs w:val="22"/>
        </w:rPr>
        <w:t>,</w:t>
      </w:r>
      <w:r w:rsidRPr="00915BE3">
        <w:rPr>
          <w:b/>
          <w:i/>
          <w:spacing w:val="2"/>
          <w:sz w:val="22"/>
          <w:szCs w:val="22"/>
        </w:rPr>
        <w:t xml:space="preserve"> </w:t>
      </w:r>
      <w:r w:rsidRPr="00915BE3">
        <w:rPr>
          <w:b/>
          <w:i/>
          <w:spacing w:val="1"/>
          <w:sz w:val="22"/>
          <w:szCs w:val="22"/>
        </w:rPr>
        <w:t>U</w:t>
      </w:r>
      <w:r w:rsidRPr="00915BE3">
        <w:rPr>
          <w:b/>
          <w:i/>
          <w:sz w:val="22"/>
          <w:szCs w:val="22"/>
        </w:rPr>
        <w:t>K</w:t>
      </w:r>
    </w:p>
    <w:p w14:paraId="7057F42A" w14:textId="77777777" w:rsidR="009F04F5" w:rsidRPr="00915BE3" w:rsidRDefault="00915BE3">
      <w:pPr>
        <w:spacing w:line="220" w:lineRule="exact"/>
      </w:pPr>
      <w:r w:rsidRPr="00915BE3">
        <w:rPr>
          <w:spacing w:val="9"/>
        </w:rPr>
        <w:t>S</w:t>
      </w:r>
      <w:r w:rsidRPr="00915BE3">
        <w:rPr>
          <w:spacing w:val="15"/>
        </w:rPr>
        <w:t>T</w:t>
      </w:r>
      <w:r w:rsidRPr="00915BE3">
        <w:rPr>
          <w:spacing w:val="12"/>
        </w:rPr>
        <w:t>O</w:t>
      </w:r>
      <w:r w:rsidRPr="00915BE3">
        <w:rPr>
          <w:spacing w:val="11"/>
        </w:rPr>
        <w:t>R</w:t>
      </w:r>
      <w:r w:rsidRPr="00915BE3">
        <w:t>E</w:t>
      </w:r>
      <w:r w:rsidRPr="00915BE3">
        <w:rPr>
          <w:spacing w:val="18"/>
        </w:rPr>
        <w:t xml:space="preserve"> </w:t>
      </w:r>
      <w:r w:rsidRPr="00915BE3">
        <w:rPr>
          <w:spacing w:val="12"/>
        </w:rPr>
        <w:t>M</w:t>
      </w:r>
      <w:r w:rsidRPr="00915BE3">
        <w:rPr>
          <w:spacing w:val="10"/>
        </w:rPr>
        <w:t>A</w:t>
      </w:r>
      <w:r w:rsidRPr="00915BE3">
        <w:rPr>
          <w:spacing w:val="12"/>
        </w:rPr>
        <w:t>N</w:t>
      </w:r>
      <w:r w:rsidRPr="00915BE3">
        <w:rPr>
          <w:spacing w:val="10"/>
        </w:rPr>
        <w:t>A</w:t>
      </w:r>
      <w:r w:rsidRPr="00915BE3">
        <w:rPr>
          <w:spacing w:val="12"/>
        </w:rPr>
        <w:t>G</w:t>
      </w:r>
      <w:r w:rsidRPr="00915BE3">
        <w:rPr>
          <w:spacing w:val="13"/>
        </w:rPr>
        <w:t>E</w:t>
      </w:r>
      <w:r w:rsidRPr="00915BE3">
        <w:t xml:space="preserve">R                                                  </w:t>
      </w:r>
      <w:r w:rsidRPr="00915BE3">
        <w:rPr>
          <w:spacing w:val="16"/>
        </w:rPr>
        <w:t xml:space="preserve"> </w:t>
      </w:r>
      <w:r w:rsidRPr="00915BE3">
        <w:rPr>
          <w:spacing w:val="12"/>
        </w:rPr>
        <w:t>M</w:t>
      </w:r>
      <w:r w:rsidRPr="00915BE3">
        <w:rPr>
          <w:spacing w:val="10"/>
        </w:rPr>
        <w:t>a</w:t>
      </w:r>
      <w:r w:rsidRPr="00915BE3">
        <w:t>r</w:t>
      </w:r>
      <w:r w:rsidRPr="00915BE3">
        <w:rPr>
          <w:spacing w:val="17"/>
        </w:rPr>
        <w:t xml:space="preserve"> </w:t>
      </w:r>
      <w:r w:rsidRPr="00915BE3">
        <w:rPr>
          <w:spacing w:val="13"/>
        </w:rPr>
        <w:t>2</w:t>
      </w:r>
      <w:r w:rsidRPr="00915BE3">
        <w:rPr>
          <w:spacing w:val="11"/>
        </w:rPr>
        <w:t>01</w:t>
      </w:r>
      <w:r w:rsidRPr="00915BE3">
        <w:t>0</w:t>
      </w:r>
      <w:r w:rsidRPr="00915BE3">
        <w:rPr>
          <w:spacing w:val="21"/>
        </w:rPr>
        <w:t xml:space="preserve"> </w:t>
      </w:r>
      <w:r w:rsidRPr="00915BE3">
        <w:t>–</w:t>
      </w:r>
      <w:r w:rsidRPr="00915BE3">
        <w:rPr>
          <w:spacing w:val="20"/>
        </w:rPr>
        <w:t xml:space="preserve"> </w:t>
      </w:r>
      <w:r w:rsidRPr="00915BE3">
        <w:rPr>
          <w:spacing w:val="14"/>
        </w:rPr>
        <w:t>J</w:t>
      </w:r>
      <w:r w:rsidRPr="00915BE3">
        <w:rPr>
          <w:spacing w:val="12"/>
        </w:rPr>
        <w:t>a</w:t>
      </w:r>
      <w:r w:rsidRPr="00915BE3">
        <w:t>n</w:t>
      </w:r>
      <w:r w:rsidRPr="00915BE3">
        <w:rPr>
          <w:spacing w:val="18"/>
        </w:rPr>
        <w:t xml:space="preserve"> </w:t>
      </w:r>
      <w:r w:rsidRPr="00915BE3">
        <w:rPr>
          <w:spacing w:val="11"/>
        </w:rPr>
        <w:t>2011</w:t>
      </w:r>
    </w:p>
    <w:p w14:paraId="793EE44B" w14:textId="77777777" w:rsidR="009F04F5" w:rsidRPr="00915BE3" w:rsidRDefault="00915BE3">
      <w:pPr>
        <w:spacing w:before="5"/>
      </w:pPr>
      <w:r w:rsidRPr="00915BE3">
        <w:rPr>
          <w:b/>
          <w:i/>
          <w:spacing w:val="2"/>
        </w:rPr>
        <w:t>S</w:t>
      </w:r>
      <w:r w:rsidRPr="00915BE3">
        <w:rPr>
          <w:b/>
          <w:i/>
          <w:spacing w:val="3"/>
        </w:rPr>
        <w:t>a</w:t>
      </w:r>
      <w:r w:rsidRPr="00915BE3">
        <w:rPr>
          <w:b/>
          <w:i/>
          <w:spacing w:val="2"/>
        </w:rPr>
        <w:t>l</w:t>
      </w:r>
      <w:r w:rsidRPr="00915BE3">
        <w:rPr>
          <w:b/>
          <w:i/>
          <w:spacing w:val="3"/>
        </w:rPr>
        <w:t>e</w:t>
      </w:r>
      <w:r w:rsidRPr="00915BE3">
        <w:rPr>
          <w:b/>
          <w:i/>
        </w:rPr>
        <w:t xml:space="preserve">s </w:t>
      </w:r>
      <w:r w:rsidRPr="00915BE3">
        <w:rPr>
          <w:b/>
          <w:i/>
          <w:spacing w:val="3"/>
        </w:rPr>
        <w:t>Ta</w:t>
      </w:r>
      <w:r w:rsidRPr="00915BE3">
        <w:rPr>
          <w:b/>
          <w:i/>
          <w:spacing w:val="-1"/>
        </w:rPr>
        <w:t>r</w:t>
      </w:r>
      <w:r w:rsidRPr="00915BE3">
        <w:rPr>
          <w:b/>
          <w:i/>
          <w:spacing w:val="3"/>
        </w:rPr>
        <w:t>ge</w:t>
      </w:r>
      <w:r w:rsidRPr="00915BE3">
        <w:rPr>
          <w:b/>
          <w:i/>
          <w:spacing w:val="2"/>
        </w:rPr>
        <w:t>t</w:t>
      </w:r>
      <w:r w:rsidRPr="00915BE3">
        <w:rPr>
          <w:b/>
          <w:i/>
        </w:rPr>
        <w:t>:</w:t>
      </w:r>
      <w:r w:rsidRPr="00915BE3">
        <w:rPr>
          <w:b/>
          <w:i/>
          <w:spacing w:val="-3"/>
        </w:rPr>
        <w:t xml:space="preserve"> </w:t>
      </w:r>
      <w:r w:rsidRPr="00915BE3">
        <w:rPr>
          <w:b/>
          <w:i/>
          <w:spacing w:val="6"/>
        </w:rPr>
        <w:t>$</w:t>
      </w:r>
      <w:r w:rsidRPr="00915BE3">
        <w:rPr>
          <w:b/>
          <w:i/>
          <w:spacing w:val="1"/>
        </w:rPr>
        <w:t>1</w:t>
      </w:r>
      <w:r w:rsidRPr="00915BE3">
        <w:rPr>
          <w:b/>
          <w:i/>
          <w:spacing w:val="3"/>
        </w:rPr>
        <w:t>.</w:t>
      </w:r>
      <w:r w:rsidRPr="00915BE3">
        <w:rPr>
          <w:b/>
          <w:i/>
        </w:rPr>
        <w:t>6 M</w:t>
      </w:r>
      <w:r w:rsidRPr="00915BE3">
        <w:rPr>
          <w:b/>
          <w:i/>
          <w:spacing w:val="4"/>
        </w:rPr>
        <w:t xml:space="preserve"> </w:t>
      </w:r>
      <w:r w:rsidRPr="00915BE3">
        <w:rPr>
          <w:b/>
          <w:i/>
        </w:rPr>
        <w:t>-</w:t>
      </w:r>
      <w:r w:rsidRPr="00915BE3">
        <w:rPr>
          <w:b/>
          <w:i/>
          <w:spacing w:val="3"/>
        </w:rPr>
        <w:t xml:space="preserve"> </w:t>
      </w:r>
      <w:r w:rsidRPr="00915BE3">
        <w:rPr>
          <w:b/>
          <w:i/>
          <w:spacing w:val="2"/>
        </w:rPr>
        <w:t>S</w:t>
      </w:r>
      <w:r w:rsidRPr="00915BE3">
        <w:rPr>
          <w:b/>
          <w:i/>
          <w:spacing w:val="4"/>
        </w:rPr>
        <w:t>a</w:t>
      </w:r>
      <w:r w:rsidRPr="00915BE3">
        <w:rPr>
          <w:b/>
          <w:i/>
          <w:spacing w:val="2"/>
        </w:rPr>
        <w:t>l</w:t>
      </w:r>
      <w:r w:rsidRPr="00915BE3">
        <w:rPr>
          <w:b/>
          <w:i/>
          <w:spacing w:val="3"/>
        </w:rPr>
        <w:t>e</w:t>
      </w:r>
      <w:r w:rsidRPr="00915BE3">
        <w:rPr>
          <w:b/>
          <w:i/>
        </w:rPr>
        <w:t>s</w:t>
      </w:r>
      <w:r w:rsidRPr="00915BE3">
        <w:rPr>
          <w:b/>
          <w:i/>
          <w:spacing w:val="-2"/>
        </w:rPr>
        <w:t xml:space="preserve"> </w:t>
      </w:r>
      <w:r w:rsidRPr="00915BE3">
        <w:rPr>
          <w:b/>
          <w:i/>
          <w:spacing w:val="1"/>
        </w:rPr>
        <w:t>A</w:t>
      </w:r>
      <w:r w:rsidRPr="00915BE3">
        <w:rPr>
          <w:b/>
          <w:i/>
          <w:spacing w:val="3"/>
        </w:rPr>
        <w:t>c</w:t>
      </w:r>
      <w:r w:rsidRPr="00915BE3">
        <w:rPr>
          <w:b/>
          <w:i/>
          <w:spacing w:val="2"/>
        </w:rPr>
        <w:t>hi</w:t>
      </w:r>
      <w:r w:rsidRPr="00915BE3">
        <w:rPr>
          <w:b/>
          <w:i/>
          <w:spacing w:val="3"/>
        </w:rPr>
        <w:t>eved</w:t>
      </w:r>
      <w:r w:rsidRPr="00915BE3">
        <w:rPr>
          <w:b/>
          <w:i/>
        </w:rPr>
        <w:t>:</w:t>
      </w:r>
      <w:r w:rsidRPr="00915BE3">
        <w:rPr>
          <w:b/>
          <w:i/>
          <w:spacing w:val="-5"/>
        </w:rPr>
        <w:t xml:space="preserve"> </w:t>
      </w:r>
      <w:r w:rsidRPr="00915BE3">
        <w:rPr>
          <w:b/>
          <w:i/>
          <w:spacing w:val="6"/>
        </w:rPr>
        <w:t>$</w:t>
      </w:r>
      <w:r w:rsidRPr="00915BE3">
        <w:rPr>
          <w:b/>
          <w:i/>
          <w:spacing w:val="1"/>
        </w:rPr>
        <w:t>2</w:t>
      </w:r>
      <w:r w:rsidRPr="00915BE3">
        <w:rPr>
          <w:b/>
          <w:i/>
          <w:spacing w:val="3"/>
        </w:rPr>
        <w:t>.</w:t>
      </w:r>
      <w:r w:rsidRPr="00915BE3">
        <w:rPr>
          <w:b/>
          <w:i/>
        </w:rPr>
        <w:t>2 M</w:t>
      </w:r>
    </w:p>
    <w:p w14:paraId="7CC906F4" w14:textId="77777777" w:rsidR="009F04F5" w:rsidRPr="00915BE3" w:rsidRDefault="009F04F5">
      <w:pPr>
        <w:spacing w:before="6" w:line="140" w:lineRule="exact"/>
        <w:rPr>
          <w:sz w:val="14"/>
          <w:szCs w:val="14"/>
        </w:rPr>
      </w:pPr>
    </w:p>
    <w:p w14:paraId="471CCCA1" w14:textId="77777777" w:rsidR="009F04F5" w:rsidRPr="00915BE3" w:rsidRDefault="009F04F5">
      <w:pPr>
        <w:spacing w:line="200" w:lineRule="exact"/>
      </w:pPr>
    </w:p>
    <w:p w14:paraId="36E31E6C" w14:textId="77777777" w:rsidR="009F04F5" w:rsidRPr="00915BE3" w:rsidRDefault="00915BE3">
      <w:r w:rsidRPr="00915BE3">
        <w:rPr>
          <w:spacing w:val="2"/>
        </w:rPr>
        <w:t>K</w:t>
      </w:r>
      <w:r w:rsidRPr="00915BE3">
        <w:rPr>
          <w:spacing w:val="3"/>
        </w:rPr>
        <w:t>E</w:t>
      </w:r>
      <w:r w:rsidRPr="00915BE3">
        <w:t>Y</w:t>
      </w:r>
      <w:r w:rsidRPr="00915BE3">
        <w:rPr>
          <w:spacing w:val="-6"/>
        </w:rPr>
        <w:t xml:space="preserve"> </w:t>
      </w:r>
      <w:r w:rsidRPr="00915BE3">
        <w:rPr>
          <w:spacing w:val="1"/>
          <w:w w:val="99"/>
        </w:rPr>
        <w:t>C</w:t>
      </w:r>
      <w:r w:rsidRPr="00915BE3">
        <w:rPr>
          <w:spacing w:val="2"/>
          <w:w w:val="99"/>
        </w:rPr>
        <w:t>O</w:t>
      </w:r>
      <w:r w:rsidRPr="00915BE3">
        <w:rPr>
          <w:spacing w:val="3"/>
          <w:w w:val="99"/>
        </w:rPr>
        <w:t>M</w:t>
      </w:r>
      <w:r w:rsidRPr="00915BE3">
        <w:rPr>
          <w:spacing w:val="4"/>
          <w:w w:val="99"/>
        </w:rPr>
        <w:t>P</w:t>
      </w:r>
      <w:r w:rsidRPr="00915BE3">
        <w:rPr>
          <w:w w:val="99"/>
        </w:rPr>
        <w:t>E</w:t>
      </w:r>
      <w:r w:rsidRPr="00915BE3">
        <w:rPr>
          <w:spacing w:val="3"/>
          <w:w w:val="99"/>
        </w:rPr>
        <w:t>TE</w:t>
      </w:r>
      <w:r w:rsidRPr="00915BE3">
        <w:rPr>
          <w:spacing w:val="2"/>
          <w:w w:val="99"/>
        </w:rPr>
        <w:t>N</w:t>
      </w:r>
      <w:r w:rsidRPr="00915BE3">
        <w:rPr>
          <w:spacing w:val="1"/>
          <w:w w:val="99"/>
        </w:rPr>
        <w:t>C</w:t>
      </w:r>
      <w:r w:rsidRPr="00915BE3">
        <w:rPr>
          <w:spacing w:val="3"/>
          <w:w w:val="99"/>
        </w:rPr>
        <w:t>IE</w:t>
      </w:r>
      <w:r w:rsidRPr="00915BE3">
        <w:rPr>
          <w:w w:val="99"/>
        </w:rPr>
        <w:t>S</w:t>
      </w:r>
      <w:r w:rsidRPr="00915BE3">
        <w:rPr>
          <w:spacing w:val="-6"/>
          <w:w w:val="99"/>
        </w:rPr>
        <w:t xml:space="preserve"> </w:t>
      </w:r>
      <w:r w:rsidRPr="00915BE3">
        <w:t>A</w:t>
      </w:r>
      <w:r w:rsidRPr="00915BE3">
        <w:rPr>
          <w:spacing w:val="3"/>
        </w:rPr>
        <w:t>N</w:t>
      </w:r>
      <w:r w:rsidRPr="00915BE3">
        <w:t>D</w:t>
      </w:r>
      <w:r w:rsidRPr="00915BE3">
        <w:rPr>
          <w:spacing w:val="1"/>
        </w:rPr>
        <w:t xml:space="preserve"> </w:t>
      </w:r>
      <w:r w:rsidRPr="00915BE3">
        <w:rPr>
          <w:spacing w:val="2"/>
        </w:rPr>
        <w:t>SK</w:t>
      </w:r>
      <w:r w:rsidRPr="00915BE3">
        <w:rPr>
          <w:spacing w:val="3"/>
        </w:rPr>
        <w:t>I</w:t>
      </w:r>
      <w:r w:rsidRPr="00915BE3">
        <w:t>LLS</w:t>
      </w:r>
    </w:p>
    <w:p w14:paraId="4212D838" w14:textId="77777777" w:rsidR="009F04F5" w:rsidRPr="00915BE3" w:rsidRDefault="009F04F5">
      <w:pPr>
        <w:spacing w:before="16" w:line="220" w:lineRule="exact"/>
        <w:rPr>
          <w:sz w:val="22"/>
          <w:szCs w:val="22"/>
        </w:rPr>
      </w:pPr>
    </w:p>
    <w:p w14:paraId="67FDC504" w14:textId="77777777" w:rsidR="009F04F5" w:rsidRPr="00915BE3" w:rsidRDefault="00915BE3">
      <w:pPr>
        <w:rPr>
          <w:sz w:val="22"/>
          <w:szCs w:val="22"/>
        </w:rPr>
      </w:pPr>
      <w:r w:rsidRPr="00915BE3">
        <w:rPr>
          <w:b/>
          <w:i/>
          <w:spacing w:val="1"/>
          <w:sz w:val="22"/>
          <w:szCs w:val="22"/>
        </w:rPr>
        <w:t>R</w:t>
      </w:r>
      <w:r w:rsidRPr="00915BE3">
        <w:rPr>
          <w:b/>
          <w:i/>
          <w:spacing w:val="3"/>
          <w:sz w:val="22"/>
          <w:szCs w:val="22"/>
        </w:rPr>
        <w:t>e</w:t>
      </w:r>
      <w:r w:rsidRPr="00915BE3">
        <w:rPr>
          <w:b/>
          <w:i/>
          <w:spacing w:val="-1"/>
          <w:sz w:val="22"/>
          <w:szCs w:val="22"/>
        </w:rPr>
        <w:t>t</w:t>
      </w:r>
      <w:r w:rsidRPr="00915BE3">
        <w:rPr>
          <w:b/>
          <w:i/>
          <w:sz w:val="22"/>
          <w:szCs w:val="22"/>
        </w:rPr>
        <w:t>a</w:t>
      </w:r>
      <w:r w:rsidRPr="00915BE3">
        <w:rPr>
          <w:b/>
          <w:i/>
          <w:spacing w:val="3"/>
          <w:sz w:val="22"/>
          <w:szCs w:val="22"/>
        </w:rPr>
        <w:t>i</w:t>
      </w:r>
      <w:r w:rsidRPr="00915BE3">
        <w:rPr>
          <w:b/>
          <w:i/>
          <w:sz w:val="22"/>
          <w:szCs w:val="22"/>
        </w:rPr>
        <w:t>l</w:t>
      </w:r>
      <w:r w:rsidRPr="00915BE3">
        <w:rPr>
          <w:b/>
          <w:i/>
          <w:spacing w:val="3"/>
          <w:sz w:val="22"/>
          <w:szCs w:val="22"/>
        </w:rPr>
        <w:t xml:space="preserve"> </w:t>
      </w:r>
      <w:r w:rsidRPr="00915BE3">
        <w:rPr>
          <w:b/>
          <w:i/>
          <w:spacing w:val="2"/>
          <w:sz w:val="22"/>
          <w:szCs w:val="22"/>
        </w:rPr>
        <w:t>S</w:t>
      </w:r>
      <w:r w:rsidRPr="00915BE3">
        <w:rPr>
          <w:b/>
          <w:i/>
          <w:sz w:val="22"/>
          <w:szCs w:val="22"/>
        </w:rPr>
        <w:t>a</w:t>
      </w:r>
      <w:r w:rsidRPr="00915BE3">
        <w:rPr>
          <w:b/>
          <w:i/>
          <w:spacing w:val="3"/>
          <w:sz w:val="22"/>
          <w:szCs w:val="22"/>
        </w:rPr>
        <w:t>l</w:t>
      </w:r>
      <w:r w:rsidRPr="00915BE3">
        <w:rPr>
          <w:b/>
          <w:i/>
          <w:sz w:val="22"/>
          <w:szCs w:val="22"/>
        </w:rPr>
        <w:t>es</w:t>
      </w:r>
    </w:p>
    <w:p w14:paraId="0D7C2125" w14:textId="77777777" w:rsidR="009F04F5" w:rsidRPr="00915BE3" w:rsidRDefault="009F04F5">
      <w:pPr>
        <w:spacing w:before="10" w:line="160" w:lineRule="exact"/>
        <w:rPr>
          <w:sz w:val="17"/>
          <w:szCs w:val="17"/>
        </w:rPr>
      </w:pPr>
    </w:p>
    <w:p w14:paraId="6E103120" w14:textId="77777777" w:rsidR="009F04F5" w:rsidRPr="00915BE3" w:rsidRDefault="00915BE3">
      <w:r w:rsidRPr="00915BE3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915BE3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915BE3">
        <w:rPr>
          <w:spacing w:val="3"/>
        </w:rPr>
        <w:t>E</w:t>
      </w:r>
      <w:r w:rsidRPr="00915BE3">
        <w:rPr>
          <w:spacing w:val="2"/>
        </w:rPr>
        <w:t>st</w:t>
      </w:r>
      <w:r w:rsidRPr="00915BE3">
        <w:rPr>
          <w:spacing w:val="3"/>
        </w:rPr>
        <w:t>a</w:t>
      </w:r>
      <w:r w:rsidRPr="00915BE3">
        <w:rPr>
          <w:spacing w:val="6"/>
        </w:rPr>
        <w:t>b</w:t>
      </w:r>
      <w:r w:rsidRPr="00915BE3">
        <w:rPr>
          <w:spacing w:val="2"/>
        </w:rPr>
        <w:t>l</w:t>
      </w:r>
      <w:r w:rsidRPr="00915BE3">
        <w:rPr>
          <w:spacing w:val="4"/>
        </w:rPr>
        <w:t>is</w:t>
      </w:r>
      <w:r w:rsidRPr="00915BE3">
        <w:rPr>
          <w:spacing w:val="1"/>
        </w:rPr>
        <w:t>h</w:t>
      </w:r>
      <w:r w:rsidRPr="00915BE3">
        <w:rPr>
          <w:spacing w:val="4"/>
        </w:rPr>
        <w:t>i</w:t>
      </w:r>
      <w:r w:rsidRPr="00915BE3">
        <w:rPr>
          <w:spacing w:val="3"/>
        </w:rPr>
        <w:t>n</w:t>
      </w:r>
      <w:r w:rsidRPr="00915BE3">
        <w:t>g</w:t>
      </w:r>
      <w:r w:rsidRPr="00915BE3">
        <w:rPr>
          <w:spacing w:val="-6"/>
        </w:rPr>
        <w:t xml:space="preserve"> </w:t>
      </w:r>
      <w:r w:rsidRPr="00915BE3">
        <w:rPr>
          <w:spacing w:val="5"/>
        </w:rPr>
        <w:t>a</w:t>
      </w:r>
      <w:r w:rsidRPr="00915BE3">
        <w:rPr>
          <w:spacing w:val="3"/>
        </w:rPr>
        <w:t>c</w:t>
      </w:r>
      <w:r w:rsidRPr="00915BE3">
        <w:rPr>
          <w:spacing w:val="2"/>
        </w:rPr>
        <w:t>ti</w:t>
      </w:r>
      <w:r w:rsidRPr="00915BE3">
        <w:rPr>
          <w:spacing w:val="6"/>
        </w:rPr>
        <w:t>o</w:t>
      </w:r>
      <w:r w:rsidRPr="00915BE3">
        <w:t>n</w:t>
      </w:r>
      <w:r w:rsidRPr="00915BE3">
        <w:rPr>
          <w:spacing w:val="-1"/>
        </w:rPr>
        <w:t xml:space="preserve"> </w:t>
      </w:r>
      <w:r w:rsidRPr="00915BE3">
        <w:rPr>
          <w:spacing w:val="6"/>
        </w:rPr>
        <w:t>p</w:t>
      </w:r>
      <w:r w:rsidRPr="00915BE3">
        <w:rPr>
          <w:spacing w:val="2"/>
        </w:rPr>
        <w:t>l</w:t>
      </w:r>
      <w:r w:rsidRPr="00915BE3">
        <w:rPr>
          <w:spacing w:val="5"/>
        </w:rPr>
        <w:t>a</w:t>
      </w:r>
      <w:r w:rsidRPr="00915BE3">
        <w:rPr>
          <w:spacing w:val="3"/>
        </w:rPr>
        <w:t>n</w:t>
      </w:r>
      <w:r w:rsidRPr="00915BE3">
        <w:t xml:space="preserve">s </w:t>
      </w:r>
      <w:r w:rsidRPr="00915BE3">
        <w:rPr>
          <w:spacing w:val="2"/>
        </w:rPr>
        <w:t>t</w:t>
      </w:r>
      <w:r w:rsidRPr="00915BE3">
        <w:t>o</w:t>
      </w:r>
      <w:r w:rsidRPr="00915BE3">
        <w:rPr>
          <w:spacing w:val="4"/>
        </w:rPr>
        <w:t xml:space="preserve"> </w:t>
      </w:r>
      <w:r w:rsidRPr="00915BE3">
        <w:rPr>
          <w:spacing w:val="6"/>
        </w:rPr>
        <w:t>d</w:t>
      </w:r>
      <w:r w:rsidRPr="00915BE3">
        <w:rPr>
          <w:spacing w:val="3"/>
        </w:rPr>
        <w:t>r</w:t>
      </w:r>
      <w:r w:rsidRPr="00915BE3">
        <w:rPr>
          <w:spacing w:val="2"/>
        </w:rPr>
        <w:t>i</w:t>
      </w:r>
      <w:r w:rsidRPr="00915BE3">
        <w:rPr>
          <w:spacing w:val="3"/>
        </w:rPr>
        <w:t>v</w:t>
      </w:r>
      <w:r w:rsidRPr="00915BE3">
        <w:t>e</w:t>
      </w:r>
      <w:r w:rsidRPr="00915BE3">
        <w:rPr>
          <w:spacing w:val="1"/>
        </w:rPr>
        <w:t xml:space="preserve"> </w:t>
      </w:r>
      <w:r w:rsidRPr="00915BE3">
        <w:rPr>
          <w:spacing w:val="4"/>
        </w:rPr>
        <w:t>t</w:t>
      </w:r>
      <w:r w:rsidRPr="00915BE3">
        <w:rPr>
          <w:spacing w:val="1"/>
        </w:rPr>
        <w:t>h</w:t>
      </w:r>
      <w:r w:rsidRPr="00915BE3">
        <w:t>e</w:t>
      </w:r>
      <w:r w:rsidRPr="00915BE3">
        <w:rPr>
          <w:spacing w:val="3"/>
        </w:rPr>
        <w:t xml:space="preserve"> pe</w:t>
      </w:r>
      <w:r w:rsidRPr="00915BE3">
        <w:rPr>
          <w:spacing w:val="5"/>
        </w:rPr>
        <w:t>r</w:t>
      </w:r>
      <w:r w:rsidRPr="00915BE3">
        <w:rPr>
          <w:spacing w:val="1"/>
        </w:rPr>
        <w:t>f</w:t>
      </w:r>
      <w:r w:rsidRPr="00915BE3">
        <w:rPr>
          <w:spacing w:val="3"/>
        </w:rPr>
        <w:t>o</w:t>
      </w:r>
      <w:r w:rsidRPr="00915BE3">
        <w:rPr>
          <w:spacing w:val="5"/>
        </w:rPr>
        <w:t>r</w:t>
      </w:r>
      <w:r w:rsidRPr="00915BE3">
        <w:rPr>
          <w:spacing w:val="1"/>
        </w:rPr>
        <w:t>m</w:t>
      </w:r>
      <w:r w:rsidRPr="00915BE3">
        <w:rPr>
          <w:spacing w:val="5"/>
        </w:rPr>
        <w:t>a</w:t>
      </w:r>
      <w:r w:rsidRPr="00915BE3">
        <w:rPr>
          <w:spacing w:val="3"/>
        </w:rPr>
        <w:t>nc</w:t>
      </w:r>
      <w:r w:rsidRPr="00915BE3">
        <w:t>e</w:t>
      </w:r>
      <w:r w:rsidRPr="00915BE3">
        <w:rPr>
          <w:spacing w:val="-5"/>
        </w:rPr>
        <w:t xml:space="preserve"> </w:t>
      </w:r>
      <w:r w:rsidRPr="00915BE3">
        <w:rPr>
          <w:spacing w:val="6"/>
        </w:rPr>
        <w:t>o</w:t>
      </w:r>
      <w:r w:rsidRPr="00915BE3">
        <w:t>f</w:t>
      </w:r>
      <w:r w:rsidRPr="00915BE3">
        <w:rPr>
          <w:spacing w:val="4"/>
        </w:rPr>
        <w:t xml:space="preserve"> </w:t>
      </w:r>
      <w:r w:rsidRPr="00915BE3">
        <w:rPr>
          <w:spacing w:val="2"/>
        </w:rPr>
        <w:t>s</w:t>
      </w:r>
      <w:r w:rsidRPr="00915BE3">
        <w:rPr>
          <w:spacing w:val="5"/>
        </w:rPr>
        <w:t>a</w:t>
      </w:r>
      <w:r w:rsidRPr="00915BE3">
        <w:rPr>
          <w:spacing w:val="2"/>
        </w:rPr>
        <w:t>l</w:t>
      </w:r>
      <w:r w:rsidRPr="00915BE3">
        <w:rPr>
          <w:spacing w:val="3"/>
        </w:rPr>
        <w:t>e</w:t>
      </w:r>
      <w:r w:rsidRPr="00915BE3">
        <w:rPr>
          <w:spacing w:val="17"/>
        </w:rPr>
        <w:t>s</w:t>
      </w:r>
      <w:r w:rsidRPr="00915BE3">
        <w:t>.</w:t>
      </w:r>
    </w:p>
    <w:p w14:paraId="7E398AAA" w14:textId="77777777" w:rsidR="009F04F5" w:rsidRPr="00915BE3" w:rsidRDefault="00915BE3">
      <w:pPr>
        <w:spacing w:line="240" w:lineRule="exact"/>
      </w:pPr>
      <w:r w:rsidRPr="00915BE3">
        <w:rPr>
          <w:rFonts w:ascii="Segoe MDL2 Assets" w:eastAsia="Segoe MDL2 Assets" w:hAnsi="Segoe MDL2 Assets" w:cs="Segoe MDL2 Assets"/>
          <w:w w:val="45"/>
          <w:position w:val="-1"/>
        </w:rPr>
        <w:t xml:space="preserve">    </w:t>
      </w:r>
      <w:r w:rsidRPr="00915BE3">
        <w:rPr>
          <w:rFonts w:ascii="Segoe MDL2 Assets" w:eastAsia="Segoe MDL2 Assets" w:hAnsi="Segoe MDL2 Assets" w:cs="Segoe MDL2 Assets"/>
          <w:spacing w:val="13"/>
          <w:w w:val="45"/>
          <w:position w:val="-1"/>
        </w:rPr>
        <w:t xml:space="preserve"> </w:t>
      </w:r>
      <w:r w:rsidRPr="00915BE3">
        <w:rPr>
          <w:position w:val="-1"/>
        </w:rPr>
        <w:t>De</w:t>
      </w:r>
      <w:r w:rsidRPr="00915BE3">
        <w:rPr>
          <w:spacing w:val="-1"/>
          <w:position w:val="-1"/>
        </w:rPr>
        <w:t>v</w:t>
      </w:r>
      <w:r w:rsidRPr="00915BE3">
        <w:rPr>
          <w:position w:val="-1"/>
        </w:rPr>
        <w:t>el</w:t>
      </w:r>
      <w:r w:rsidRPr="00915BE3">
        <w:rPr>
          <w:spacing w:val="1"/>
          <w:position w:val="-1"/>
        </w:rPr>
        <w:t>op</w:t>
      </w:r>
      <w:r w:rsidRPr="00915BE3">
        <w:rPr>
          <w:position w:val="-1"/>
        </w:rPr>
        <w:t>i</w:t>
      </w:r>
      <w:r w:rsidRPr="00915BE3">
        <w:rPr>
          <w:spacing w:val="1"/>
          <w:position w:val="-1"/>
        </w:rPr>
        <w:t>n</w:t>
      </w:r>
      <w:r w:rsidRPr="00915BE3">
        <w:rPr>
          <w:position w:val="-1"/>
        </w:rPr>
        <w:t>g</w:t>
      </w:r>
      <w:r w:rsidRPr="00915BE3">
        <w:rPr>
          <w:spacing w:val="-10"/>
          <w:position w:val="-1"/>
        </w:rPr>
        <w:t xml:space="preserve"> </w:t>
      </w:r>
      <w:r w:rsidRPr="00915BE3">
        <w:rPr>
          <w:spacing w:val="1"/>
          <w:position w:val="-1"/>
        </w:rPr>
        <w:t>prod</w:t>
      </w:r>
      <w:r w:rsidRPr="00915BE3">
        <w:rPr>
          <w:spacing w:val="-1"/>
          <w:position w:val="-1"/>
        </w:rPr>
        <w:t>u</w:t>
      </w:r>
      <w:r w:rsidRPr="00915BE3">
        <w:rPr>
          <w:position w:val="-1"/>
        </w:rPr>
        <w:t>cti</w:t>
      </w:r>
      <w:r w:rsidRPr="00915BE3">
        <w:rPr>
          <w:spacing w:val="-1"/>
          <w:position w:val="-1"/>
        </w:rPr>
        <w:t>v</w:t>
      </w:r>
      <w:r w:rsidRPr="00915BE3">
        <w:rPr>
          <w:position w:val="-1"/>
        </w:rPr>
        <w:t>e</w:t>
      </w:r>
      <w:r w:rsidRPr="00915BE3">
        <w:rPr>
          <w:spacing w:val="-8"/>
          <w:position w:val="-1"/>
        </w:rPr>
        <w:t xml:space="preserve"> </w:t>
      </w:r>
      <w:r w:rsidRPr="00915BE3">
        <w:rPr>
          <w:spacing w:val="1"/>
          <w:position w:val="-1"/>
        </w:rPr>
        <w:t>r</w:t>
      </w:r>
      <w:r w:rsidRPr="00915BE3">
        <w:rPr>
          <w:position w:val="-1"/>
        </w:rPr>
        <w:t>elati</w:t>
      </w:r>
      <w:r w:rsidRPr="00915BE3">
        <w:rPr>
          <w:spacing w:val="4"/>
          <w:position w:val="-1"/>
        </w:rPr>
        <w:t>o</w:t>
      </w:r>
      <w:r w:rsidRPr="00915BE3">
        <w:rPr>
          <w:spacing w:val="-1"/>
          <w:position w:val="-1"/>
        </w:rPr>
        <w:t>n</w:t>
      </w:r>
      <w:r w:rsidRPr="00915BE3">
        <w:rPr>
          <w:spacing w:val="2"/>
          <w:position w:val="-1"/>
        </w:rPr>
        <w:t>s</w:t>
      </w:r>
      <w:r w:rsidRPr="00915BE3">
        <w:rPr>
          <w:spacing w:val="-1"/>
          <w:position w:val="-1"/>
        </w:rPr>
        <w:t>h</w:t>
      </w:r>
      <w:r w:rsidRPr="00915BE3">
        <w:rPr>
          <w:position w:val="-1"/>
        </w:rPr>
        <w:t>i</w:t>
      </w:r>
      <w:r w:rsidRPr="00915BE3">
        <w:rPr>
          <w:spacing w:val="1"/>
          <w:position w:val="-1"/>
        </w:rPr>
        <w:t>p</w:t>
      </w:r>
      <w:r w:rsidRPr="00915BE3">
        <w:rPr>
          <w:position w:val="-1"/>
        </w:rPr>
        <w:t>s</w:t>
      </w:r>
      <w:r w:rsidRPr="00915BE3">
        <w:rPr>
          <w:spacing w:val="-8"/>
          <w:position w:val="-1"/>
        </w:rPr>
        <w:t xml:space="preserve"> </w:t>
      </w:r>
      <w:r w:rsidRPr="00915BE3">
        <w:rPr>
          <w:spacing w:val="-2"/>
          <w:position w:val="-1"/>
        </w:rPr>
        <w:t>w</w:t>
      </w:r>
      <w:r w:rsidRPr="00915BE3">
        <w:rPr>
          <w:position w:val="-1"/>
        </w:rPr>
        <w:t>i</w:t>
      </w:r>
      <w:r w:rsidRPr="00915BE3">
        <w:rPr>
          <w:spacing w:val="2"/>
          <w:position w:val="-1"/>
        </w:rPr>
        <w:t>t</w:t>
      </w:r>
      <w:r w:rsidRPr="00915BE3">
        <w:rPr>
          <w:position w:val="-1"/>
        </w:rPr>
        <w:t>h</w:t>
      </w:r>
      <w:r w:rsidRPr="00915BE3">
        <w:rPr>
          <w:spacing w:val="-3"/>
          <w:position w:val="-1"/>
        </w:rPr>
        <w:t xml:space="preserve"> </w:t>
      </w:r>
      <w:r w:rsidRPr="00915BE3">
        <w:rPr>
          <w:spacing w:val="-2"/>
          <w:position w:val="-1"/>
        </w:rPr>
        <w:t>w</w:t>
      </w:r>
      <w:r w:rsidRPr="00915BE3">
        <w:rPr>
          <w:spacing w:val="1"/>
          <w:position w:val="-1"/>
        </w:rPr>
        <w:t>or</w:t>
      </w:r>
      <w:r w:rsidRPr="00915BE3">
        <w:rPr>
          <w:position w:val="-1"/>
        </w:rPr>
        <w:t>k</w:t>
      </w:r>
      <w:r w:rsidRPr="00915BE3">
        <w:rPr>
          <w:spacing w:val="-5"/>
          <w:position w:val="-1"/>
        </w:rPr>
        <w:t xml:space="preserve"> </w:t>
      </w:r>
      <w:r w:rsidRPr="00915BE3">
        <w:rPr>
          <w:position w:val="-1"/>
        </w:rPr>
        <w:t>c</w:t>
      </w:r>
      <w:r w:rsidRPr="00915BE3">
        <w:rPr>
          <w:spacing w:val="1"/>
          <w:position w:val="-1"/>
        </w:rPr>
        <w:t>o</w:t>
      </w:r>
      <w:r w:rsidRPr="00915BE3">
        <w:rPr>
          <w:position w:val="-1"/>
        </w:rPr>
        <w:t>lle</w:t>
      </w:r>
      <w:r w:rsidRPr="00915BE3">
        <w:rPr>
          <w:spacing w:val="3"/>
          <w:position w:val="-1"/>
        </w:rPr>
        <w:t>a</w:t>
      </w:r>
      <w:r w:rsidRPr="00915BE3">
        <w:rPr>
          <w:spacing w:val="-1"/>
          <w:position w:val="-1"/>
        </w:rPr>
        <w:t>gu</w:t>
      </w:r>
      <w:r w:rsidRPr="00915BE3">
        <w:rPr>
          <w:spacing w:val="3"/>
          <w:position w:val="-1"/>
        </w:rPr>
        <w:t>e</w:t>
      </w:r>
      <w:r w:rsidRPr="00915BE3">
        <w:rPr>
          <w:spacing w:val="5"/>
          <w:position w:val="-1"/>
        </w:rPr>
        <w:t>s</w:t>
      </w:r>
      <w:r w:rsidRPr="00915BE3">
        <w:rPr>
          <w:position w:val="-1"/>
        </w:rPr>
        <w:t>.</w:t>
      </w:r>
    </w:p>
    <w:p w14:paraId="00898749" w14:textId="77777777" w:rsidR="009F04F5" w:rsidRPr="00915BE3" w:rsidRDefault="00915BE3">
      <w:pPr>
        <w:spacing w:before="1"/>
      </w:pPr>
      <w:r w:rsidRPr="00915BE3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915BE3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915BE3">
        <w:rPr>
          <w:spacing w:val="-2"/>
        </w:rPr>
        <w:t>A</w:t>
      </w:r>
      <w:r w:rsidRPr="00915BE3">
        <w:rPr>
          <w:spacing w:val="4"/>
        </w:rPr>
        <w:t>l</w:t>
      </w:r>
      <w:r w:rsidRPr="00915BE3">
        <w:rPr>
          <w:spacing w:val="-2"/>
        </w:rPr>
        <w:t>w</w:t>
      </w:r>
      <w:r w:rsidRPr="00915BE3">
        <w:rPr>
          <w:spacing w:val="3"/>
        </w:rPr>
        <w:t>a</w:t>
      </w:r>
      <w:r w:rsidRPr="00915BE3">
        <w:rPr>
          <w:spacing w:val="-1"/>
        </w:rPr>
        <w:t>y</w:t>
      </w:r>
      <w:r w:rsidRPr="00915BE3">
        <w:t>s</w:t>
      </w:r>
      <w:r w:rsidRPr="00915BE3">
        <w:rPr>
          <w:spacing w:val="-4"/>
        </w:rPr>
        <w:t xml:space="preserve"> m</w:t>
      </w:r>
      <w:r w:rsidRPr="00915BE3">
        <w:rPr>
          <w:spacing w:val="3"/>
        </w:rPr>
        <w:t>o</w:t>
      </w:r>
      <w:r w:rsidRPr="00915BE3">
        <w:rPr>
          <w:spacing w:val="-1"/>
        </w:rPr>
        <w:t>n</w:t>
      </w:r>
      <w:r w:rsidRPr="00915BE3">
        <w:t>it</w:t>
      </w:r>
      <w:r w:rsidRPr="00915BE3">
        <w:rPr>
          <w:spacing w:val="1"/>
        </w:rPr>
        <w:t>or</w:t>
      </w:r>
      <w:r w:rsidRPr="00915BE3">
        <w:t>i</w:t>
      </w:r>
      <w:r w:rsidRPr="00915BE3">
        <w:rPr>
          <w:spacing w:val="1"/>
        </w:rPr>
        <w:t>n</w:t>
      </w:r>
      <w:r w:rsidRPr="00915BE3">
        <w:t>g</w:t>
      </w:r>
      <w:r w:rsidRPr="00915BE3">
        <w:rPr>
          <w:spacing w:val="-10"/>
        </w:rPr>
        <w:t xml:space="preserve"> </w:t>
      </w:r>
      <w:r w:rsidRPr="00915BE3">
        <w:rPr>
          <w:spacing w:val="-1"/>
        </w:rPr>
        <w:t>n</w:t>
      </w:r>
      <w:r w:rsidRPr="00915BE3">
        <w:rPr>
          <w:spacing w:val="5"/>
        </w:rPr>
        <w:t>e</w:t>
      </w:r>
      <w:r w:rsidRPr="00915BE3">
        <w:t>w</w:t>
      </w:r>
      <w:r w:rsidRPr="00915BE3">
        <w:rPr>
          <w:spacing w:val="-7"/>
        </w:rPr>
        <w:t xml:space="preserve"> </w:t>
      </w:r>
      <w:r w:rsidRPr="00915BE3">
        <w:rPr>
          <w:spacing w:val="1"/>
        </w:rPr>
        <w:t>d</w:t>
      </w:r>
      <w:r w:rsidRPr="00915BE3">
        <w:rPr>
          <w:spacing w:val="3"/>
        </w:rPr>
        <w:t>e</w:t>
      </w:r>
      <w:r w:rsidRPr="00915BE3">
        <w:rPr>
          <w:spacing w:val="-1"/>
        </w:rPr>
        <w:t>v</w:t>
      </w:r>
      <w:r w:rsidRPr="00915BE3">
        <w:t>e</w:t>
      </w:r>
      <w:r w:rsidRPr="00915BE3">
        <w:rPr>
          <w:spacing w:val="2"/>
        </w:rPr>
        <w:t>l</w:t>
      </w:r>
      <w:r w:rsidRPr="00915BE3">
        <w:rPr>
          <w:spacing w:val="1"/>
        </w:rPr>
        <w:t>op</w:t>
      </w:r>
      <w:r w:rsidRPr="00915BE3">
        <w:rPr>
          <w:spacing w:val="-4"/>
        </w:rPr>
        <w:t>m</w:t>
      </w:r>
      <w:r w:rsidRPr="00915BE3">
        <w:rPr>
          <w:spacing w:val="3"/>
        </w:rPr>
        <w:t>e</w:t>
      </w:r>
      <w:r w:rsidRPr="00915BE3">
        <w:rPr>
          <w:spacing w:val="-1"/>
        </w:rPr>
        <w:t>n</w:t>
      </w:r>
      <w:r w:rsidRPr="00915BE3">
        <w:t>ts</w:t>
      </w:r>
      <w:r w:rsidRPr="00915BE3">
        <w:rPr>
          <w:spacing w:val="-12"/>
        </w:rPr>
        <w:t xml:space="preserve"> </w:t>
      </w:r>
      <w:r w:rsidRPr="00915BE3">
        <w:rPr>
          <w:spacing w:val="2"/>
        </w:rPr>
        <w:t>i</w:t>
      </w:r>
      <w:r w:rsidRPr="00915BE3">
        <w:t>n</w:t>
      </w:r>
      <w:r w:rsidRPr="00915BE3">
        <w:rPr>
          <w:spacing w:val="-3"/>
        </w:rPr>
        <w:t xml:space="preserve"> </w:t>
      </w:r>
      <w:r w:rsidRPr="00915BE3">
        <w:rPr>
          <w:spacing w:val="2"/>
        </w:rPr>
        <w:t>t</w:t>
      </w:r>
      <w:r w:rsidRPr="00915BE3">
        <w:rPr>
          <w:spacing w:val="-1"/>
        </w:rPr>
        <w:t>h</w:t>
      </w:r>
      <w:r w:rsidRPr="00915BE3">
        <w:t>e</w:t>
      </w:r>
      <w:r w:rsidRPr="00915BE3">
        <w:rPr>
          <w:spacing w:val="-1"/>
        </w:rPr>
        <w:t xml:space="preserve"> </w:t>
      </w:r>
      <w:r w:rsidRPr="00915BE3">
        <w:rPr>
          <w:spacing w:val="1"/>
        </w:rPr>
        <w:t>r</w:t>
      </w:r>
      <w:r w:rsidRPr="00915BE3">
        <w:t>etail</w:t>
      </w:r>
      <w:r w:rsidRPr="00915BE3">
        <w:rPr>
          <w:spacing w:val="-4"/>
        </w:rPr>
        <w:t xml:space="preserve"> </w:t>
      </w:r>
      <w:r w:rsidRPr="00915BE3">
        <w:rPr>
          <w:spacing w:val="-1"/>
        </w:rPr>
        <w:t>s</w:t>
      </w:r>
      <w:r w:rsidRPr="00915BE3">
        <w:t>e</w:t>
      </w:r>
      <w:r w:rsidRPr="00915BE3">
        <w:rPr>
          <w:spacing w:val="1"/>
        </w:rPr>
        <w:t>c</w:t>
      </w:r>
      <w:r w:rsidRPr="00915BE3">
        <w:t>t</w:t>
      </w:r>
      <w:r w:rsidRPr="00915BE3">
        <w:rPr>
          <w:spacing w:val="1"/>
        </w:rPr>
        <w:t>o</w:t>
      </w:r>
      <w:r w:rsidRPr="00915BE3">
        <w:rPr>
          <w:spacing w:val="7"/>
        </w:rPr>
        <w:t>r</w:t>
      </w:r>
      <w:r w:rsidRPr="00915BE3">
        <w:t>.</w:t>
      </w:r>
    </w:p>
    <w:p w14:paraId="3717A1CF" w14:textId="77777777" w:rsidR="009F04F5" w:rsidRPr="00915BE3" w:rsidRDefault="00915BE3">
      <w:pPr>
        <w:spacing w:before="1"/>
      </w:pPr>
      <w:r w:rsidRPr="00915BE3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915BE3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915BE3">
        <w:t>De</w:t>
      </w:r>
      <w:r w:rsidRPr="00915BE3">
        <w:rPr>
          <w:spacing w:val="-1"/>
        </w:rPr>
        <w:t>v</w:t>
      </w:r>
      <w:r w:rsidRPr="00915BE3">
        <w:t>el</w:t>
      </w:r>
      <w:r w:rsidRPr="00915BE3">
        <w:rPr>
          <w:spacing w:val="1"/>
        </w:rPr>
        <w:t>op</w:t>
      </w:r>
      <w:r w:rsidRPr="00915BE3">
        <w:t>i</w:t>
      </w:r>
      <w:r w:rsidRPr="00915BE3">
        <w:rPr>
          <w:spacing w:val="1"/>
        </w:rPr>
        <w:t>n</w:t>
      </w:r>
      <w:r w:rsidRPr="00915BE3">
        <w:rPr>
          <w:spacing w:val="-1"/>
        </w:rPr>
        <w:t>g</w:t>
      </w:r>
      <w:r w:rsidRPr="00915BE3">
        <w:t>,</w:t>
      </w:r>
      <w:r w:rsidRPr="00915BE3">
        <w:rPr>
          <w:spacing w:val="-9"/>
        </w:rPr>
        <w:t xml:space="preserve"> </w:t>
      </w:r>
      <w:r w:rsidRPr="00915BE3">
        <w:t>i</w:t>
      </w:r>
      <w:r w:rsidRPr="00915BE3">
        <w:rPr>
          <w:spacing w:val="-1"/>
        </w:rPr>
        <w:t>n</w:t>
      </w:r>
      <w:r w:rsidRPr="00915BE3">
        <w:rPr>
          <w:spacing w:val="2"/>
        </w:rPr>
        <w:t>i</w:t>
      </w:r>
      <w:r w:rsidRPr="00915BE3">
        <w:t>tiat</w:t>
      </w:r>
      <w:r w:rsidRPr="00915BE3">
        <w:rPr>
          <w:spacing w:val="2"/>
        </w:rPr>
        <w:t>i</w:t>
      </w:r>
      <w:r w:rsidRPr="00915BE3">
        <w:rPr>
          <w:spacing w:val="-1"/>
        </w:rPr>
        <w:t>n</w:t>
      </w:r>
      <w:r w:rsidRPr="00915BE3">
        <w:t>g</w:t>
      </w:r>
      <w:r w:rsidRPr="00915BE3">
        <w:rPr>
          <w:spacing w:val="-8"/>
        </w:rPr>
        <w:t xml:space="preserve"> </w:t>
      </w:r>
      <w:r w:rsidRPr="00915BE3">
        <w:rPr>
          <w:spacing w:val="3"/>
        </w:rPr>
        <w:t>a</w:t>
      </w:r>
      <w:r w:rsidRPr="00915BE3">
        <w:rPr>
          <w:spacing w:val="-1"/>
        </w:rPr>
        <w:t>n</w:t>
      </w:r>
      <w:r w:rsidRPr="00915BE3">
        <w:t>d</w:t>
      </w:r>
      <w:r w:rsidRPr="00915BE3">
        <w:rPr>
          <w:spacing w:val="1"/>
        </w:rPr>
        <w:t xml:space="preserve"> </w:t>
      </w:r>
      <w:r w:rsidRPr="00915BE3">
        <w:rPr>
          <w:spacing w:val="-4"/>
        </w:rPr>
        <w:t>m</w:t>
      </w:r>
      <w:r w:rsidRPr="00915BE3">
        <w:t>a</w:t>
      </w:r>
      <w:r w:rsidRPr="00915BE3">
        <w:rPr>
          <w:spacing w:val="2"/>
        </w:rPr>
        <w:t>i</w:t>
      </w:r>
      <w:r w:rsidRPr="00915BE3">
        <w:rPr>
          <w:spacing w:val="-1"/>
        </w:rPr>
        <w:t>n</w:t>
      </w:r>
      <w:r w:rsidRPr="00915BE3">
        <w:t>ta</w:t>
      </w:r>
      <w:r w:rsidRPr="00915BE3">
        <w:rPr>
          <w:spacing w:val="2"/>
        </w:rPr>
        <w:t>i</w:t>
      </w:r>
      <w:r w:rsidRPr="00915BE3">
        <w:rPr>
          <w:spacing w:val="-1"/>
        </w:rPr>
        <w:t>n</w:t>
      </w:r>
      <w:r w:rsidRPr="00915BE3">
        <w:t>i</w:t>
      </w:r>
      <w:r w:rsidRPr="00915BE3">
        <w:rPr>
          <w:spacing w:val="1"/>
        </w:rPr>
        <w:t>n</w:t>
      </w:r>
      <w:r w:rsidRPr="00915BE3">
        <w:t>g</w:t>
      </w:r>
      <w:r w:rsidRPr="00915BE3">
        <w:rPr>
          <w:spacing w:val="-11"/>
        </w:rPr>
        <w:t xml:space="preserve"> </w:t>
      </w:r>
      <w:r w:rsidRPr="00915BE3">
        <w:t>c</w:t>
      </w:r>
      <w:r w:rsidRPr="00915BE3">
        <w:rPr>
          <w:spacing w:val="4"/>
        </w:rPr>
        <w:t>o</w:t>
      </w:r>
      <w:r w:rsidRPr="00915BE3">
        <w:rPr>
          <w:spacing w:val="-4"/>
        </w:rPr>
        <w:t>m</w:t>
      </w:r>
      <w:r w:rsidRPr="00915BE3">
        <w:rPr>
          <w:spacing w:val="1"/>
        </w:rPr>
        <w:t>p</w:t>
      </w:r>
      <w:r w:rsidRPr="00915BE3">
        <w:t>l</w:t>
      </w:r>
      <w:r w:rsidRPr="00915BE3">
        <w:rPr>
          <w:spacing w:val="2"/>
        </w:rPr>
        <w:t>e</w:t>
      </w:r>
      <w:r w:rsidRPr="00915BE3">
        <w:t>x</w:t>
      </w:r>
      <w:r w:rsidRPr="00915BE3">
        <w:rPr>
          <w:spacing w:val="-6"/>
        </w:rPr>
        <w:t xml:space="preserve"> </w:t>
      </w:r>
      <w:r w:rsidRPr="00915BE3">
        <w:rPr>
          <w:spacing w:val="-2"/>
        </w:rPr>
        <w:t>f</w:t>
      </w:r>
      <w:r w:rsidRPr="00915BE3">
        <w:t>il</w:t>
      </w:r>
      <w:r w:rsidRPr="00915BE3">
        <w:rPr>
          <w:spacing w:val="2"/>
        </w:rPr>
        <w:t>i</w:t>
      </w:r>
      <w:r w:rsidRPr="00915BE3">
        <w:rPr>
          <w:spacing w:val="-1"/>
        </w:rPr>
        <w:t>n</w:t>
      </w:r>
      <w:r w:rsidRPr="00915BE3">
        <w:t>g</w:t>
      </w:r>
      <w:r w:rsidRPr="00915BE3">
        <w:rPr>
          <w:spacing w:val="-3"/>
        </w:rPr>
        <w:t xml:space="preserve"> </w:t>
      </w:r>
      <w:r w:rsidRPr="00915BE3">
        <w:rPr>
          <w:spacing w:val="2"/>
        </w:rPr>
        <w:t>s</w:t>
      </w:r>
      <w:r w:rsidRPr="00915BE3">
        <w:rPr>
          <w:spacing w:val="-1"/>
        </w:rPr>
        <w:t>ys</w:t>
      </w:r>
      <w:r w:rsidRPr="00915BE3">
        <w:t>t</w:t>
      </w:r>
      <w:r w:rsidRPr="00915BE3">
        <w:rPr>
          <w:spacing w:val="2"/>
        </w:rPr>
        <w:t>e</w:t>
      </w:r>
      <w:r w:rsidRPr="00915BE3">
        <w:rPr>
          <w:spacing w:val="-1"/>
        </w:rPr>
        <w:t>ms</w:t>
      </w:r>
      <w:r w:rsidRPr="00915BE3">
        <w:t>.</w:t>
      </w:r>
    </w:p>
    <w:p w14:paraId="20A75513" w14:textId="77777777" w:rsidR="009F04F5" w:rsidRPr="00915BE3" w:rsidRDefault="00915BE3">
      <w:pPr>
        <w:spacing w:before="2" w:line="465" w:lineRule="auto"/>
        <w:ind w:right="81"/>
      </w:pPr>
      <w:r w:rsidRPr="00915BE3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915BE3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915BE3">
        <w:t>A</w:t>
      </w:r>
      <w:r w:rsidRPr="00915BE3">
        <w:rPr>
          <w:spacing w:val="-1"/>
        </w:rPr>
        <w:t>n</w:t>
      </w:r>
      <w:r w:rsidRPr="00915BE3">
        <w:t>a</w:t>
      </w:r>
      <w:r w:rsidRPr="00915BE3">
        <w:rPr>
          <w:spacing w:val="2"/>
        </w:rPr>
        <w:t>l</w:t>
      </w:r>
      <w:r w:rsidRPr="00915BE3">
        <w:rPr>
          <w:spacing w:val="-1"/>
        </w:rPr>
        <w:t>ys</w:t>
      </w:r>
      <w:r w:rsidRPr="00915BE3">
        <w:rPr>
          <w:spacing w:val="2"/>
        </w:rPr>
        <w:t>i</w:t>
      </w:r>
      <w:r w:rsidRPr="00915BE3">
        <w:rPr>
          <w:spacing w:val="1"/>
        </w:rPr>
        <w:t>n</w:t>
      </w:r>
      <w:r w:rsidRPr="00915BE3">
        <w:t>g</w:t>
      </w:r>
      <w:r w:rsidRPr="00915BE3">
        <w:rPr>
          <w:spacing w:val="-9"/>
        </w:rPr>
        <w:t xml:space="preserve"> </w:t>
      </w:r>
      <w:r w:rsidRPr="00915BE3">
        <w:rPr>
          <w:spacing w:val="-1"/>
        </w:rPr>
        <w:t>s</w:t>
      </w:r>
      <w:r w:rsidRPr="00915BE3">
        <w:t>ales</w:t>
      </w:r>
      <w:r w:rsidRPr="00915BE3">
        <w:rPr>
          <w:spacing w:val="-2"/>
        </w:rPr>
        <w:t xml:space="preserve"> f</w:t>
      </w:r>
      <w:r w:rsidRPr="00915BE3">
        <w:rPr>
          <w:spacing w:val="2"/>
        </w:rPr>
        <w:t>i</w:t>
      </w:r>
      <w:r w:rsidRPr="00915BE3">
        <w:rPr>
          <w:spacing w:val="1"/>
        </w:rPr>
        <w:t>g</w:t>
      </w:r>
      <w:r w:rsidRPr="00915BE3">
        <w:rPr>
          <w:spacing w:val="-1"/>
        </w:rPr>
        <w:t>u</w:t>
      </w:r>
      <w:r w:rsidRPr="00915BE3">
        <w:rPr>
          <w:spacing w:val="1"/>
        </w:rPr>
        <w:t>r</w:t>
      </w:r>
      <w:r w:rsidRPr="00915BE3">
        <w:t>es</w:t>
      </w:r>
      <w:r w:rsidRPr="00915BE3">
        <w:rPr>
          <w:spacing w:val="-6"/>
        </w:rPr>
        <w:t xml:space="preserve"> </w:t>
      </w:r>
      <w:r w:rsidRPr="00915BE3">
        <w:t>a</w:t>
      </w:r>
      <w:r w:rsidRPr="00915BE3">
        <w:rPr>
          <w:spacing w:val="-1"/>
        </w:rPr>
        <w:t>n</w:t>
      </w:r>
      <w:r w:rsidRPr="00915BE3">
        <w:t>d</w:t>
      </w:r>
      <w:r w:rsidRPr="00915BE3">
        <w:rPr>
          <w:spacing w:val="-2"/>
        </w:rPr>
        <w:t xml:space="preserve"> f</w:t>
      </w:r>
      <w:r w:rsidRPr="00915BE3">
        <w:rPr>
          <w:spacing w:val="3"/>
        </w:rPr>
        <w:t>o</w:t>
      </w:r>
      <w:r w:rsidRPr="00915BE3">
        <w:rPr>
          <w:spacing w:val="1"/>
        </w:rPr>
        <w:t>r</w:t>
      </w:r>
      <w:r w:rsidRPr="00915BE3">
        <w:t>e</w:t>
      </w:r>
      <w:r w:rsidRPr="00915BE3">
        <w:rPr>
          <w:spacing w:val="1"/>
        </w:rPr>
        <w:t>c</w:t>
      </w:r>
      <w:r w:rsidRPr="00915BE3">
        <w:t>ast</w:t>
      </w:r>
      <w:r w:rsidRPr="00915BE3">
        <w:rPr>
          <w:spacing w:val="-1"/>
        </w:rPr>
        <w:t>i</w:t>
      </w:r>
      <w:r w:rsidRPr="00915BE3">
        <w:rPr>
          <w:spacing w:val="1"/>
        </w:rPr>
        <w:t>n</w:t>
      </w:r>
      <w:r w:rsidRPr="00915BE3">
        <w:t>g</w:t>
      </w:r>
      <w:r w:rsidRPr="00915BE3">
        <w:rPr>
          <w:spacing w:val="-10"/>
        </w:rPr>
        <w:t xml:space="preserve"> </w:t>
      </w:r>
      <w:r w:rsidRPr="00915BE3">
        <w:rPr>
          <w:spacing w:val="1"/>
        </w:rPr>
        <w:t>f</w:t>
      </w:r>
      <w:r w:rsidRPr="00915BE3">
        <w:rPr>
          <w:spacing w:val="-1"/>
        </w:rPr>
        <w:t>u</w:t>
      </w:r>
      <w:r w:rsidRPr="00915BE3">
        <w:rPr>
          <w:spacing w:val="2"/>
        </w:rPr>
        <w:t>t</w:t>
      </w:r>
      <w:r w:rsidRPr="00915BE3">
        <w:rPr>
          <w:spacing w:val="-1"/>
        </w:rPr>
        <w:t>u</w:t>
      </w:r>
      <w:r w:rsidRPr="00915BE3">
        <w:rPr>
          <w:spacing w:val="1"/>
        </w:rPr>
        <w:t>r</w:t>
      </w:r>
      <w:r w:rsidRPr="00915BE3">
        <w:t>e</w:t>
      </w:r>
      <w:r w:rsidRPr="00915BE3">
        <w:rPr>
          <w:spacing w:val="-4"/>
        </w:rPr>
        <w:t xml:space="preserve"> </w:t>
      </w:r>
      <w:r w:rsidRPr="00915BE3">
        <w:rPr>
          <w:spacing w:val="-1"/>
        </w:rPr>
        <w:t>s</w:t>
      </w:r>
      <w:r w:rsidRPr="00915BE3">
        <w:t>ales</w:t>
      </w:r>
      <w:r w:rsidRPr="00915BE3">
        <w:rPr>
          <w:spacing w:val="-2"/>
        </w:rPr>
        <w:t xml:space="preserve"> </w:t>
      </w:r>
      <w:r w:rsidRPr="00915BE3">
        <w:rPr>
          <w:spacing w:val="-1"/>
        </w:rPr>
        <w:t>v</w:t>
      </w:r>
      <w:r w:rsidRPr="00915BE3">
        <w:rPr>
          <w:spacing w:val="1"/>
        </w:rPr>
        <w:t>o</w:t>
      </w:r>
      <w:r w:rsidRPr="00915BE3">
        <w:t>l</w:t>
      </w:r>
      <w:r w:rsidRPr="00915BE3">
        <w:rPr>
          <w:spacing w:val="1"/>
        </w:rPr>
        <w:t>u</w:t>
      </w:r>
      <w:r w:rsidRPr="00915BE3">
        <w:rPr>
          <w:spacing w:val="-1"/>
        </w:rPr>
        <w:t>m</w:t>
      </w:r>
      <w:r w:rsidRPr="00915BE3">
        <w:rPr>
          <w:spacing w:val="3"/>
        </w:rPr>
        <w:t>e</w:t>
      </w:r>
      <w:r w:rsidRPr="00915BE3">
        <w:t>s</w:t>
      </w:r>
      <w:r w:rsidRPr="00915BE3">
        <w:rPr>
          <w:spacing w:val="-5"/>
        </w:rPr>
        <w:t xml:space="preserve"> </w:t>
      </w:r>
      <w:r w:rsidRPr="00915BE3">
        <w:t>to</w:t>
      </w:r>
      <w:r w:rsidRPr="00915BE3">
        <w:rPr>
          <w:spacing w:val="-1"/>
        </w:rPr>
        <w:t xml:space="preserve"> </w:t>
      </w:r>
      <w:r w:rsidRPr="00915BE3">
        <w:rPr>
          <w:spacing w:val="-4"/>
        </w:rPr>
        <w:t>m</w:t>
      </w:r>
      <w:r w:rsidRPr="00915BE3">
        <w:rPr>
          <w:spacing w:val="3"/>
        </w:rPr>
        <w:t>a</w:t>
      </w:r>
      <w:r w:rsidRPr="00915BE3">
        <w:rPr>
          <w:spacing w:val="-1"/>
        </w:rPr>
        <w:t>x</w:t>
      </w:r>
      <w:r w:rsidRPr="00915BE3">
        <w:rPr>
          <w:spacing w:val="2"/>
        </w:rPr>
        <w:t>i</w:t>
      </w:r>
      <w:r w:rsidRPr="00915BE3">
        <w:rPr>
          <w:spacing w:val="-1"/>
        </w:rPr>
        <w:t>m</w:t>
      </w:r>
      <w:r w:rsidRPr="00915BE3">
        <w:rPr>
          <w:spacing w:val="2"/>
        </w:rPr>
        <w:t>i</w:t>
      </w:r>
      <w:r w:rsidRPr="00915BE3">
        <w:rPr>
          <w:spacing w:val="-1"/>
        </w:rPr>
        <w:t>s</w:t>
      </w:r>
      <w:r w:rsidRPr="00915BE3">
        <w:t>e</w:t>
      </w:r>
      <w:r w:rsidRPr="00915BE3">
        <w:rPr>
          <w:spacing w:val="-7"/>
        </w:rPr>
        <w:t xml:space="preserve"> </w:t>
      </w:r>
      <w:r w:rsidRPr="00915BE3">
        <w:rPr>
          <w:spacing w:val="1"/>
        </w:rPr>
        <w:t>pro</w:t>
      </w:r>
      <w:r w:rsidRPr="00915BE3">
        <w:rPr>
          <w:spacing w:val="-2"/>
        </w:rPr>
        <w:t>f</w:t>
      </w:r>
      <w:r w:rsidRPr="00915BE3">
        <w:t>it</w:t>
      </w:r>
      <w:r w:rsidRPr="00915BE3">
        <w:rPr>
          <w:spacing w:val="7"/>
        </w:rPr>
        <w:t>s</w:t>
      </w:r>
      <w:r w:rsidRPr="00915BE3">
        <w:t xml:space="preserve">. </w:t>
      </w:r>
      <w:r w:rsidRPr="00915BE3">
        <w:t>A</w:t>
      </w:r>
      <w:r w:rsidRPr="00915BE3">
        <w:rPr>
          <w:spacing w:val="4"/>
        </w:rPr>
        <w:t>C</w:t>
      </w:r>
      <w:r w:rsidRPr="00915BE3">
        <w:t>A</w:t>
      </w:r>
      <w:r w:rsidRPr="00915BE3">
        <w:rPr>
          <w:spacing w:val="3"/>
        </w:rPr>
        <w:t>DEMI</w:t>
      </w:r>
      <w:r w:rsidRPr="00915BE3">
        <w:t>C</w:t>
      </w:r>
      <w:r w:rsidRPr="00915BE3">
        <w:rPr>
          <w:spacing w:val="-7"/>
        </w:rPr>
        <w:t xml:space="preserve"> </w:t>
      </w:r>
      <w:r w:rsidRPr="00915BE3">
        <w:rPr>
          <w:spacing w:val="2"/>
        </w:rPr>
        <w:t>Q</w:t>
      </w:r>
      <w:r w:rsidRPr="00915BE3">
        <w:rPr>
          <w:spacing w:val="5"/>
        </w:rPr>
        <w:t>U</w:t>
      </w:r>
      <w:r w:rsidRPr="00915BE3">
        <w:rPr>
          <w:spacing w:val="2"/>
        </w:rPr>
        <w:t>A</w:t>
      </w:r>
      <w:r w:rsidRPr="00915BE3">
        <w:t>L</w:t>
      </w:r>
      <w:r w:rsidRPr="00915BE3">
        <w:rPr>
          <w:spacing w:val="3"/>
        </w:rPr>
        <w:t>I</w:t>
      </w:r>
      <w:r w:rsidRPr="00915BE3">
        <w:rPr>
          <w:spacing w:val="2"/>
        </w:rPr>
        <w:t>F</w:t>
      </w:r>
      <w:r w:rsidRPr="00915BE3">
        <w:rPr>
          <w:spacing w:val="3"/>
        </w:rPr>
        <w:t>I</w:t>
      </w:r>
      <w:r w:rsidRPr="00915BE3">
        <w:rPr>
          <w:spacing w:val="1"/>
        </w:rPr>
        <w:t>C</w:t>
      </w:r>
      <w:r w:rsidRPr="00915BE3">
        <w:rPr>
          <w:spacing w:val="-22"/>
        </w:rPr>
        <w:t>A</w:t>
      </w:r>
      <w:r w:rsidRPr="00915BE3">
        <w:rPr>
          <w:spacing w:val="5"/>
        </w:rPr>
        <w:t>T</w:t>
      </w:r>
      <w:r w:rsidRPr="00915BE3">
        <w:rPr>
          <w:spacing w:val="3"/>
        </w:rPr>
        <w:t>I</w:t>
      </w:r>
      <w:r w:rsidRPr="00915BE3">
        <w:rPr>
          <w:spacing w:val="2"/>
        </w:rPr>
        <w:t>ON</w:t>
      </w:r>
      <w:r w:rsidRPr="00915BE3">
        <w:t>S</w:t>
      </w:r>
    </w:p>
    <w:p w14:paraId="4E7774CC" w14:textId="77777777" w:rsidR="009F04F5" w:rsidRPr="00915BE3" w:rsidRDefault="00915BE3">
      <w:pPr>
        <w:spacing w:line="240" w:lineRule="exact"/>
      </w:pPr>
      <w:r w:rsidRPr="00915BE3">
        <w:rPr>
          <w:b/>
          <w:i/>
          <w:spacing w:val="1"/>
          <w:sz w:val="22"/>
          <w:szCs w:val="22"/>
        </w:rPr>
        <w:t>C</w:t>
      </w:r>
      <w:r w:rsidRPr="00915BE3">
        <w:rPr>
          <w:b/>
          <w:i/>
          <w:spacing w:val="3"/>
          <w:sz w:val="22"/>
          <w:szCs w:val="22"/>
        </w:rPr>
        <w:t>e</w:t>
      </w:r>
      <w:r w:rsidRPr="00915BE3">
        <w:rPr>
          <w:b/>
          <w:i/>
          <w:spacing w:val="2"/>
          <w:sz w:val="22"/>
          <w:szCs w:val="22"/>
        </w:rPr>
        <w:t>n</w:t>
      </w:r>
      <w:r w:rsidRPr="00915BE3">
        <w:rPr>
          <w:b/>
          <w:i/>
          <w:spacing w:val="1"/>
          <w:sz w:val="22"/>
          <w:szCs w:val="22"/>
        </w:rPr>
        <w:t>t</w:t>
      </w:r>
      <w:r w:rsidRPr="00915BE3">
        <w:rPr>
          <w:b/>
          <w:i/>
          <w:spacing w:val="3"/>
          <w:sz w:val="22"/>
          <w:szCs w:val="22"/>
        </w:rPr>
        <w:t>r</w:t>
      </w:r>
      <w:r w:rsidRPr="00915BE3">
        <w:rPr>
          <w:b/>
          <w:i/>
          <w:sz w:val="22"/>
          <w:szCs w:val="22"/>
        </w:rPr>
        <w:t>al</w:t>
      </w:r>
      <w:r w:rsidRPr="00915BE3">
        <w:rPr>
          <w:b/>
          <w:i/>
          <w:spacing w:val="5"/>
          <w:sz w:val="22"/>
          <w:szCs w:val="22"/>
        </w:rPr>
        <w:t xml:space="preserve"> </w:t>
      </w:r>
      <w:r w:rsidRPr="00915BE3">
        <w:rPr>
          <w:b/>
          <w:i/>
          <w:spacing w:val="1"/>
          <w:sz w:val="22"/>
          <w:szCs w:val="22"/>
        </w:rPr>
        <w:t>C</w:t>
      </w:r>
      <w:r w:rsidRPr="00915BE3">
        <w:rPr>
          <w:b/>
          <w:i/>
          <w:sz w:val="22"/>
          <w:szCs w:val="22"/>
        </w:rPr>
        <w:t>o</w:t>
      </w:r>
      <w:r w:rsidRPr="00915BE3">
        <w:rPr>
          <w:b/>
          <w:i/>
          <w:spacing w:val="3"/>
          <w:sz w:val="22"/>
          <w:szCs w:val="22"/>
        </w:rPr>
        <w:t>v</w:t>
      </w:r>
      <w:r w:rsidRPr="00915BE3">
        <w:rPr>
          <w:b/>
          <w:i/>
          <w:sz w:val="22"/>
          <w:szCs w:val="22"/>
        </w:rPr>
        <w:t>e</w:t>
      </w:r>
      <w:r w:rsidRPr="00915BE3">
        <w:rPr>
          <w:b/>
          <w:i/>
          <w:spacing w:val="2"/>
          <w:sz w:val="22"/>
          <w:szCs w:val="22"/>
        </w:rPr>
        <w:t>n</w:t>
      </w:r>
      <w:r w:rsidRPr="00915BE3">
        <w:rPr>
          <w:b/>
          <w:i/>
          <w:spacing w:val="1"/>
          <w:sz w:val="22"/>
          <w:szCs w:val="22"/>
        </w:rPr>
        <w:t>t</w:t>
      </w:r>
      <w:r w:rsidRPr="00915BE3">
        <w:rPr>
          <w:b/>
          <w:i/>
          <w:spacing w:val="3"/>
          <w:sz w:val="22"/>
          <w:szCs w:val="22"/>
        </w:rPr>
        <w:t>r</w:t>
      </w:r>
      <w:r w:rsidRPr="00915BE3">
        <w:rPr>
          <w:b/>
          <w:i/>
          <w:sz w:val="22"/>
          <w:szCs w:val="22"/>
        </w:rPr>
        <w:t>y</w:t>
      </w:r>
      <w:r w:rsidRPr="00915BE3">
        <w:rPr>
          <w:b/>
          <w:i/>
          <w:spacing w:val="3"/>
          <w:sz w:val="22"/>
          <w:szCs w:val="22"/>
        </w:rPr>
        <w:t xml:space="preserve"> </w:t>
      </w:r>
      <w:r w:rsidRPr="00915BE3">
        <w:rPr>
          <w:b/>
          <w:i/>
          <w:spacing w:val="1"/>
          <w:sz w:val="22"/>
          <w:szCs w:val="22"/>
        </w:rPr>
        <w:t>U</w:t>
      </w:r>
      <w:r w:rsidRPr="00915BE3">
        <w:rPr>
          <w:b/>
          <w:i/>
          <w:spacing w:val="2"/>
          <w:sz w:val="22"/>
          <w:szCs w:val="22"/>
        </w:rPr>
        <w:t>n</w:t>
      </w:r>
      <w:r w:rsidRPr="00915BE3">
        <w:rPr>
          <w:b/>
          <w:i/>
          <w:spacing w:val="1"/>
          <w:sz w:val="22"/>
          <w:szCs w:val="22"/>
        </w:rPr>
        <w:t>i</w:t>
      </w:r>
      <w:r w:rsidRPr="00915BE3">
        <w:rPr>
          <w:b/>
          <w:i/>
          <w:spacing w:val="3"/>
          <w:sz w:val="22"/>
          <w:szCs w:val="22"/>
        </w:rPr>
        <w:t>v</w:t>
      </w:r>
      <w:r w:rsidRPr="00915BE3">
        <w:rPr>
          <w:b/>
          <w:i/>
          <w:sz w:val="22"/>
          <w:szCs w:val="22"/>
        </w:rPr>
        <w:t>e</w:t>
      </w:r>
      <w:r w:rsidRPr="00915BE3">
        <w:rPr>
          <w:b/>
          <w:i/>
          <w:spacing w:val="3"/>
          <w:sz w:val="22"/>
          <w:szCs w:val="22"/>
        </w:rPr>
        <w:t>r</w:t>
      </w:r>
      <w:r w:rsidRPr="00915BE3">
        <w:rPr>
          <w:b/>
          <w:i/>
          <w:sz w:val="22"/>
          <w:szCs w:val="22"/>
        </w:rPr>
        <w:t>s</w:t>
      </w:r>
      <w:r w:rsidRPr="00915BE3">
        <w:rPr>
          <w:b/>
          <w:i/>
          <w:spacing w:val="1"/>
          <w:sz w:val="22"/>
          <w:szCs w:val="22"/>
        </w:rPr>
        <w:t>it</w:t>
      </w:r>
      <w:r w:rsidRPr="00915BE3">
        <w:rPr>
          <w:b/>
          <w:i/>
          <w:spacing w:val="-4"/>
          <w:sz w:val="22"/>
          <w:szCs w:val="22"/>
        </w:rPr>
        <w:t>y</w:t>
      </w:r>
      <w:r w:rsidRPr="00915BE3">
        <w:rPr>
          <w:b/>
          <w:i/>
          <w:sz w:val="22"/>
          <w:szCs w:val="22"/>
        </w:rPr>
        <w:t xml:space="preserve">, </w:t>
      </w:r>
      <w:r w:rsidRPr="00915BE3">
        <w:rPr>
          <w:b/>
          <w:i/>
          <w:spacing w:val="-16"/>
          <w:sz w:val="22"/>
          <w:szCs w:val="22"/>
        </w:rPr>
        <w:t>W</w:t>
      </w:r>
      <w:r w:rsidRPr="00915BE3">
        <w:rPr>
          <w:b/>
          <w:i/>
          <w:spacing w:val="3"/>
          <w:sz w:val="22"/>
          <w:szCs w:val="22"/>
        </w:rPr>
        <w:t>e</w:t>
      </w:r>
      <w:r w:rsidRPr="00915BE3">
        <w:rPr>
          <w:b/>
          <w:i/>
          <w:sz w:val="22"/>
          <w:szCs w:val="22"/>
        </w:rPr>
        <w:t>st</w:t>
      </w:r>
      <w:r w:rsidRPr="00915BE3">
        <w:rPr>
          <w:b/>
          <w:i/>
          <w:spacing w:val="4"/>
          <w:sz w:val="22"/>
          <w:szCs w:val="22"/>
        </w:rPr>
        <w:t xml:space="preserve"> </w:t>
      </w:r>
      <w:r w:rsidRPr="00915BE3">
        <w:rPr>
          <w:b/>
          <w:i/>
          <w:spacing w:val="3"/>
          <w:sz w:val="22"/>
          <w:szCs w:val="22"/>
        </w:rPr>
        <w:t>M</w:t>
      </w:r>
      <w:r w:rsidRPr="00915BE3">
        <w:rPr>
          <w:b/>
          <w:i/>
          <w:spacing w:val="1"/>
          <w:sz w:val="22"/>
          <w:szCs w:val="22"/>
        </w:rPr>
        <w:t>i</w:t>
      </w:r>
      <w:r w:rsidRPr="00915BE3">
        <w:rPr>
          <w:b/>
          <w:i/>
          <w:spacing w:val="2"/>
          <w:sz w:val="22"/>
          <w:szCs w:val="22"/>
        </w:rPr>
        <w:t>d</w:t>
      </w:r>
      <w:r w:rsidRPr="00915BE3">
        <w:rPr>
          <w:b/>
          <w:i/>
          <w:spacing w:val="1"/>
          <w:sz w:val="22"/>
          <w:szCs w:val="22"/>
        </w:rPr>
        <w:t>l</w:t>
      </w:r>
      <w:r w:rsidRPr="00915BE3">
        <w:rPr>
          <w:b/>
          <w:i/>
          <w:spacing w:val="2"/>
          <w:sz w:val="22"/>
          <w:szCs w:val="22"/>
        </w:rPr>
        <w:t>an</w:t>
      </w:r>
      <w:r w:rsidRPr="00915BE3">
        <w:rPr>
          <w:b/>
          <w:i/>
          <w:sz w:val="22"/>
          <w:szCs w:val="22"/>
        </w:rPr>
        <w:t xml:space="preserve">ds                </w:t>
      </w:r>
      <w:r w:rsidRPr="00915BE3">
        <w:rPr>
          <w:b/>
          <w:i/>
          <w:spacing w:val="54"/>
          <w:sz w:val="22"/>
          <w:szCs w:val="22"/>
        </w:rPr>
        <w:t xml:space="preserve"> </w:t>
      </w:r>
      <w:r w:rsidRPr="00915BE3">
        <w:rPr>
          <w:b/>
          <w:i/>
          <w:spacing w:val="3"/>
        </w:rPr>
        <w:t>20</w:t>
      </w:r>
      <w:r w:rsidRPr="00915BE3">
        <w:rPr>
          <w:b/>
          <w:i/>
          <w:spacing w:val="1"/>
        </w:rPr>
        <w:t>0</w:t>
      </w:r>
      <w:r w:rsidRPr="00915BE3">
        <w:rPr>
          <w:b/>
          <w:i/>
        </w:rPr>
        <w:t>2</w:t>
      </w:r>
      <w:r w:rsidRPr="00915BE3">
        <w:rPr>
          <w:b/>
          <w:i/>
          <w:spacing w:val="1"/>
        </w:rPr>
        <w:t xml:space="preserve"> </w:t>
      </w:r>
      <w:r w:rsidRPr="00915BE3">
        <w:rPr>
          <w:b/>
          <w:i/>
        </w:rPr>
        <w:t>-</w:t>
      </w:r>
      <w:r w:rsidRPr="00915BE3">
        <w:rPr>
          <w:b/>
          <w:i/>
          <w:spacing w:val="3"/>
        </w:rPr>
        <w:t xml:space="preserve"> 2</w:t>
      </w:r>
      <w:r w:rsidRPr="00915BE3">
        <w:rPr>
          <w:b/>
          <w:i/>
          <w:spacing w:val="1"/>
        </w:rPr>
        <w:t>0</w:t>
      </w:r>
      <w:r w:rsidRPr="00915BE3">
        <w:rPr>
          <w:b/>
          <w:i/>
          <w:spacing w:val="3"/>
        </w:rPr>
        <w:t>0</w:t>
      </w:r>
      <w:r w:rsidRPr="00915BE3">
        <w:rPr>
          <w:b/>
          <w:i/>
        </w:rPr>
        <w:t>5</w:t>
      </w:r>
    </w:p>
    <w:p w14:paraId="57C8871B" w14:textId="77777777" w:rsidR="009F04F5" w:rsidRPr="00915BE3" w:rsidRDefault="00915BE3">
      <w:pPr>
        <w:spacing w:line="220" w:lineRule="exact"/>
      </w:pPr>
      <w:r w:rsidRPr="00915BE3">
        <w:rPr>
          <w:spacing w:val="4"/>
        </w:rPr>
        <w:t>B</w:t>
      </w:r>
      <w:r w:rsidRPr="00915BE3">
        <w:t xml:space="preserve">A </w:t>
      </w:r>
      <w:r w:rsidRPr="00915BE3">
        <w:rPr>
          <w:spacing w:val="3"/>
        </w:rPr>
        <w:t>(</w:t>
      </w:r>
      <w:r w:rsidRPr="00915BE3">
        <w:rPr>
          <w:spacing w:val="2"/>
        </w:rPr>
        <w:t>H</w:t>
      </w:r>
      <w:r w:rsidRPr="00915BE3">
        <w:rPr>
          <w:spacing w:val="3"/>
        </w:rPr>
        <w:t>o</w:t>
      </w:r>
      <w:r w:rsidRPr="00915BE3">
        <w:rPr>
          <w:spacing w:val="1"/>
        </w:rPr>
        <w:t>n</w:t>
      </w:r>
      <w:r w:rsidRPr="00915BE3">
        <w:rPr>
          <w:spacing w:val="2"/>
        </w:rPr>
        <w:t>s</w:t>
      </w:r>
      <w:r w:rsidRPr="00915BE3">
        <w:t>)</w:t>
      </w:r>
      <w:r w:rsidRPr="00915BE3">
        <w:rPr>
          <w:spacing w:val="1"/>
        </w:rPr>
        <w:t xml:space="preserve"> </w:t>
      </w:r>
      <w:r w:rsidRPr="00915BE3">
        <w:t>–</w:t>
      </w:r>
      <w:r w:rsidRPr="00915BE3">
        <w:rPr>
          <w:spacing w:val="3"/>
        </w:rPr>
        <w:t xml:space="preserve"> </w:t>
      </w:r>
      <w:r w:rsidRPr="00915BE3">
        <w:rPr>
          <w:spacing w:val="2"/>
        </w:rPr>
        <w:t>S</w:t>
      </w:r>
      <w:r w:rsidRPr="00915BE3">
        <w:rPr>
          <w:spacing w:val="3"/>
        </w:rPr>
        <w:t>a</w:t>
      </w:r>
      <w:r w:rsidRPr="00915BE3">
        <w:rPr>
          <w:spacing w:val="2"/>
        </w:rPr>
        <w:t>l</w:t>
      </w:r>
      <w:r w:rsidRPr="00915BE3">
        <w:rPr>
          <w:spacing w:val="3"/>
        </w:rPr>
        <w:t>e</w:t>
      </w:r>
      <w:r w:rsidRPr="00915BE3">
        <w:t>s &amp;</w:t>
      </w:r>
      <w:r w:rsidRPr="00915BE3">
        <w:rPr>
          <w:spacing w:val="1"/>
        </w:rPr>
        <w:t xml:space="preserve"> </w:t>
      </w:r>
      <w:r w:rsidRPr="00915BE3">
        <w:rPr>
          <w:spacing w:val="3"/>
        </w:rPr>
        <w:t>Mar</w:t>
      </w:r>
      <w:r w:rsidRPr="00915BE3">
        <w:rPr>
          <w:spacing w:val="1"/>
        </w:rPr>
        <w:t>k</w:t>
      </w:r>
      <w:r w:rsidRPr="00915BE3">
        <w:rPr>
          <w:spacing w:val="3"/>
        </w:rPr>
        <w:t>e</w:t>
      </w:r>
      <w:r w:rsidRPr="00915BE3">
        <w:rPr>
          <w:spacing w:val="5"/>
        </w:rPr>
        <w:t>t</w:t>
      </w:r>
      <w:r w:rsidRPr="00915BE3">
        <w:t>i</w:t>
      </w:r>
      <w:r w:rsidRPr="00915BE3">
        <w:rPr>
          <w:spacing w:val="1"/>
        </w:rPr>
        <w:t>n</w:t>
      </w:r>
      <w:r w:rsidRPr="00915BE3">
        <w:t>g</w:t>
      </w:r>
    </w:p>
    <w:p w14:paraId="42F3FE36" w14:textId="77777777" w:rsidR="009F04F5" w:rsidRPr="00915BE3" w:rsidRDefault="009F04F5">
      <w:pPr>
        <w:spacing w:before="5" w:line="200" w:lineRule="exact"/>
      </w:pPr>
    </w:p>
    <w:p w14:paraId="256C2A92" w14:textId="77777777" w:rsidR="009F04F5" w:rsidRPr="00915BE3" w:rsidRDefault="00915BE3">
      <w:r w:rsidRPr="00915BE3">
        <w:rPr>
          <w:b/>
          <w:i/>
          <w:spacing w:val="1"/>
          <w:sz w:val="22"/>
          <w:szCs w:val="22"/>
        </w:rPr>
        <w:t>N</w:t>
      </w:r>
      <w:r w:rsidRPr="00915BE3">
        <w:rPr>
          <w:b/>
          <w:i/>
          <w:spacing w:val="2"/>
          <w:sz w:val="22"/>
          <w:szCs w:val="22"/>
        </w:rPr>
        <w:t>o</w:t>
      </w:r>
      <w:r w:rsidRPr="00915BE3">
        <w:rPr>
          <w:b/>
          <w:i/>
          <w:spacing w:val="3"/>
          <w:sz w:val="22"/>
          <w:szCs w:val="22"/>
        </w:rPr>
        <w:t>r</w:t>
      </w:r>
      <w:r w:rsidRPr="00915BE3">
        <w:rPr>
          <w:b/>
          <w:i/>
          <w:spacing w:val="1"/>
          <w:sz w:val="22"/>
          <w:szCs w:val="22"/>
        </w:rPr>
        <w:t>t</w:t>
      </w:r>
      <w:r w:rsidRPr="00915BE3">
        <w:rPr>
          <w:b/>
          <w:i/>
          <w:sz w:val="22"/>
          <w:szCs w:val="22"/>
        </w:rPr>
        <w:t>h</w:t>
      </w:r>
      <w:r w:rsidRPr="00915BE3">
        <w:rPr>
          <w:b/>
          <w:i/>
          <w:spacing w:val="4"/>
          <w:sz w:val="22"/>
          <w:szCs w:val="22"/>
        </w:rPr>
        <w:t xml:space="preserve"> </w:t>
      </w:r>
      <w:r w:rsidRPr="00915BE3">
        <w:rPr>
          <w:b/>
          <w:i/>
          <w:spacing w:val="-1"/>
          <w:sz w:val="22"/>
          <w:szCs w:val="22"/>
        </w:rPr>
        <w:t>B</w:t>
      </w:r>
      <w:r w:rsidRPr="00915BE3">
        <w:rPr>
          <w:b/>
          <w:i/>
          <w:spacing w:val="3"/>
          <w:sz w:val="22"/>
          <w:szCs w:val="22"/>
        </w:rPr>
        <w:t>i</w:t>
      </w:r>
      <w:r w:rsidRPr="00915BE3">
        <w:rPr>
          <w:b/>
          <w:i/>
          <w:sz w:val="22"/>
          <w:szCs w:val="22"/>
        </w:rPr>
        <w:t>r</w:t>
      </w:r>
      <w:r w:rsidRPr="00915BE3">
        <w:rPr>
          <w:b/>
          <w:i/>
          <w:spacing w:val="4"/>
          <w:sz w:val="22"/>
          <w:szCs w:val="22"/>
        </w:rPr>
        <w:t>m</w:t>
      </w:r>
      <w:r w:rsidRPr="00915BE3">
        <w:rPr>
          <w:b/>
          <w:i/>
          <w:spacing w:val="1"/>
          <w:sz w:val="22"/>
          <w:szCs w:val="22"/>
        </w:rPr>
        <w:t>i</w:t>
      </w:r>
      <w:r w:rsidRPr="00915BE3">
        <w:rPr>
          <w:b/>
          <w:i/>
          <w:spacing w:val="2"/>
          <w:sz w:val="22"/>
          <w:szCs w:val="22"/>
        </w:rPr>
        <w:t>ng</w:t>
      </w:r>
      <w:r w:rsidRPr="00915BE3">
        <w:rPr>
          <w:b/>
          <w:i/>
          <w:sz w:val="22"/>
          <w:szCs w:val="22"/>
        </w:rPr>
        <w:t>ham</w:t>
      </w:r>
      <w:r w:rsidRPr="00915BE3">
        <w:rPr>
          <w:b/>
          <w:i/>
          <w:spacing w:val="5"/>
          <w:sz w:val="22"/>
          <w:szCs w:val="22"/>
        </w:rPr>
        <w:t xml:space="preserve"> </w:t>
      </w:r>
      <w:r w:rsidRPr="00915BE3">
        <w:rPr>
          <w:b/>
          <w:i/>
          <w:spacing w:val="1"/>
          <w:sz w:val="22"/>
          <w:szCs w:val="22"/>
        </w:rPr>
        <w:t>C</w:t>
      </w:r>
      <w:r w:rsidRPr="00915BE3">
        <w:rPr>
          <w:b/>
          <w:i/>
          <w:sz w:val="22"/>
          <w:szCs w:val="22"/>
        </w:rPr>
        <w:t>o</w:t>
      </w:r>
      <w:r w:rsidRPr="00915BE3">
        <w:rPr>
          <w:b/>
          <w:i/>
          <w:spacing w:val="1"/>
          <w:sz w:val="22"/>
          <w:szCs w:val="22"/>
        </w:rPr>
        <w:t>l</w:t>
      </w:r>
      <w:r w:rsidRPr="00915BE3">
        <w:rPr>
          <w:b/>
          <w:i/>
          <w:spacing w:val="3"/>
          <w:sz w:val="22"/>
          <w:szCs w:val="22"/>
        </w:rPr>
        <w:t>le</w:t>
      </w:r>
      <w:r w:rsidRPr="00915BE3">
        <w:rPr>
          <w:b/>
          <w:i/>
          <w:sz w:val="22"/>
          <w:szCs w:val="22"/>
        </w:rPr>
        <w:t>g</w:t>
      </w:r>
      <w:r w:rsidRPr="00915BE3">
        <w:rPr>
          <w:b/>
          <w:i/>
          <w:spacing w:val="3"/>
          <w:sz w:val="22"/>
          <w:szCs w:val="22"/>
        </w:rPr>
        <w:t>e</w:t>
      </w:r>
      <w:r w:rsidRPr="00915BE3">
        <w:rPr>
          <w:b/>
          <w:i/>
          <w:sz w:val="22"/>
          <w:szCs w:val="22"/>
        </w:rPr>
        <w:t xml:space="preserve">, </w:t>
      </w:r>
      <w:r w:rsidRPr="00915BE3">
        <w:rPr>
          <w:b/>
          <w:i/>
          <w:spacing w:val="-16"/>
          <w:sz w:val="22"/>
          <w:szCs w:val="22"/>
        </w:rPr>
        <w:t>W</w:t>
      </w:r>
      <w:r w:rsidRPr="00915BE3">
        <w:rPr>
          <w:b/>
          <w:i/>
          <w:spacing w:val="3"/>
          <w:sz w:val="22"/>
          <w:szCs w:val="22"/>
        </w:rPr>
        <w:t>e</w:t>
      </w:r>
      <w:r w:rsidRPr="00915BE3">
        <w:rPr>
          <w:b/>
          <w:i/>
          <w:sz w:val="22"/>
          <w:szCs w:val="22"/>
        </w:rPr>
        <w:t>st</w:t>
      </w:r>
      <w:r w:rsidRPr="00915BE3">
        <w:rPr>
          <w:b/>
          <w:i/>
          <w:spacing w:val="4"/>
          <w:sz w:val="22"/>
          <w:szCs w:val="22"/>
        </w:rPr>
        <w:t xml:space="preserve"> </w:t>
      </w:r>
      <w:r w:rsidRPr="00915BE3">
        <w:rPr>
          <w:b/>
          <w:i/>
          <w:spacing w:val="3"/>
          <w:sz w:val="22"/>
          <w:szCs w:val="22"/>
        </w:rPr>
        <w:t>M</w:t>
      </w:r>
      <w:r w:rsidRPr="00915BE3">
        <w:rPr>
          <w:b/>
          <w:i/>
          <w:spacing w:val="1"/>
          <w:sz w:val="22"/>
          <w:szCs w:val="22"/>
        </w:rPr>
        <w:t>i</w:t>
      </w:r>
      <w:r w:rsidRPr="00915BE3">
        <w:rPr>
          <w:b/>
          <w:i/>
          <w:spacing w:val="2"/>
          <w:sz w:val="22"/>
          <w:szCs w:val="22"/>
        </w:rPr>
        <w:t>d</w:t>
      </w:r>
      <w:r w:rsidRPr="00915BE3">
        <w:rPr>
          <w:b/>
          <w:i/>
          <w:spacing w:val="1"/>
          <w:sz w:val="22"/>
          <w:szCs w:val="22"/>
        </w:rPr>
        <w:t>l</w:t>
      </w:r>
      <w:r w:rsidRPr="00915BE3">
        <w:rPr>
          <w:b/>
          <w:i/>
          <w:spacing w:val="2"/>
          <w:sz w:val="22"/>
          <w:szCs w:val="22"/>
        </w:rPr>
        <w:t>an</w:t>
      </w:r>
      <w:r w:rsidRPr="00915BE3">
        <w:rPr>
          <w:b/>
          <w:i/>
          <w:sz w:val="22"/>
          <w:szCs w:val="22"/>
        </w:rPr>
        <w:t>ds</w:t>
      </w:r>
      <w:r w:rsidRPr="00915BE3">
        <w:rPr>
          <w:b/>
          <w:i/>
          <w:sz w:val="22"/>
          <w:szCs w:val="22"/>
        </w:rPr>
        <w:t xml:space="preserve">                 </w:t>
      </w:r>
      <w:r w:rsidRPr="00915BE3">
        <w:rPr>
          <w:b/>
          <w:i/>
          <w:spacing w:val="44"/>
          <w:sz w:val="22"/>
          <w:szCs w:val="22"/>
        </w:rPr>
        <w:t xml:space="preserve"> </w:t>
      </w:r>
      <w:r w:rsidRPr="00915BE3">
        <w:rPr>
          <w:b/>
          <w:i/>
          <w:spacing w:val="3"/>
        </w:rPr>
        <w:t>20</w:t>
      </w:r>
      <w:r w:rsidRPr="00915BE3">
        <w:rPr>
          <w:b/>
          <w:i/>
          <w:spacing w:val="1"/>
        </w:rPr>
        <w:t>0</w:t>
      </w:r>
      <w:r w:rsidRPr="00915BE3">
        <w:rPr>
          <w:b/>
          <w:i/>
        </w:rPr>
        <w:t>1</w:t>
      </w:r>
      <w:r w:rsidRPr="00915BE3">
        <w:rPr>
          <w:b/>
          <w:i/>
          <w:spacing w:val="1"/>
        </w:rPr>
        <w:t xml:space="preserve"> </w:t>
      </w:r>
      <w:r w:rsidRPr="00915BE3">
        <w:rPr>
          <w:b/>
          <w:i/>
        </w:rPr>
        <w:t>-</w:t>
      </w:r>
      <w:r w:rsidRPr="00915BE3">
        <w:rPr>
          <w:b/>
          <w:i/>
          <w:spacing w:val="3"/>
        </w:rPr>
        <w:t xml:space="preserve"> 2</w:t>
      </w:r>
      <w:r w:rsidRPr="00915BE3">
        <w:rPr>
          <w:b/>
          <w:i/>
          <w:spacing w:val="1"/>
        </w:rPr>
        <w:t>0</w:t>
      </w:r>
      <w:r w:rsidRPr="00915BE3">
        <w:rPr>
          <w:b/>
          <w:i/>
          <w:spacing w:val="3"/>
        </w:rPr>
        <w:t>0</w:t>
      </w:r>
      <w:r w:rsidRPr="00915BE3">
        <w:rPr>
          <w:b/>
          <w:i/>
        </w:rPr>
        <w:t>2</w:t>
      </w:r>
    </w:p>
    <w:p w14:paraId="41A9EB6C" w14:textId="77777777" w:rsidR="009F04F5" w:rsidRPr="00915BE3" w:rsidRDefault="00915BE3">
      <w:pPr>
        <w:spacing w:line="220" w:lineRule="exact"/>
      </w:pPr>
      <w:r w:rsidRPr="00915BE3">
        <w:rPr>
          <w:spacing w:val="2"/>
        </w:rPr>
        <w:t>Di</w:t>
      </w:r>
      <w:r w:rsidRPr="00915BE3">
        <w:rPr>
          <w:spacing w:val="3"/>
        </w:rPr>
        <w:t>p</w:t>
      </w:r>
      <w:r w:rsidRPr="00915BE3">
        <w:rPr>
          <w:spacing w:val="2"/>
        </w:rPr>
        <w:t>l</w:t>
      </w:r>
      <w:r w:rsidRPr="00915BE3">
        <w:rPr>
          <w:spacing w:val="3"/>
        </w:rPr>
        <w:t>o</w:t>
      </w:r>
      <w:r w:rsidRPr="00915BE3">
        <w:rPr>
          <w:spacing w:val="-1"/>
        </w:rPr>
        <w:t>m</w:t>
      </w:r>
      <w:r w:rsidRPr="00915BE3">
        <w:t>a</w:t>
      </w:r>
      <w:r w:rsidRPr="00915BE3">
        <w:rPr>
          <w:spacing w:val="-2"/>
        </w:rPr>
        <w:t xml:space="preserve"> </w:t>
      </w:r>
      <w:r w:rsidRPr="00915BE3">
        <w:rPr>
          <w:spacing w:val="2"/>
        </w:rPr>
        <w:t>i</w:t>
      </w:r>
      <w:r w:rsidRPr="00915BE3">
        <w:t>n</w:t>
      </w:r>
      <w:r w:rsidRPr="00915BE3">
        <w:rPr>
          <w:spacing w:val="2"/>
        </w:rPr>
        <w:t xml:space="preserve"> H</w:t>
      </w:r>
      <w:r w:rsidRPr="00915BE3">
        <w:rPr>
          <w:spacing w:val="3"/>
        </w:rPr>
        <w:t>o</w:t>
      </w:r>
      <w:r w:rsidRPr="00915BE3">
        <w:rPr>
          <w:spacing w:val="2"/>
        </w:rPr>
        <w:t>t</w:t>
      </w:r>
      <w:r w:rsidRPr="00915BE3">
        <w:rPr>
          <w:spacing w:val="3"/>
        </w:rPr>
        <w:t>e</w:t>
      </w:r>
      <w:r w:rsidRPr="00915BE3">
        <w:t>l</w:t>
      </w:r>
      <w:r w:rsidRPr="00915BE3">
        <w:rPr>
          <w:spacing w:val="1"/>
        </w:rPr>
        <w:t xml:space="preserve"> </w:t>
      </w:r>
      <w:r w:rsidRPr="00915BE3">
        <w:rPr>
          <w:spacing w:val="3"/>
        </w:rPr>
        <w:t>Ma</w:t>
      </w:r>
      <w:r w:rsidRPr="00915BE3">
        <w:rPr>
          <w:spacing w:val="1"/>
        </w:rPr>
        <w:t>n</w:t>
      </w:r>
      <w:r w:rsidRPr="00915BE3">
        <w:rPr>
          <w:spacing w:val="3"/>
        </w:rPr>
        <w:t>a</w:t>
      </w:r>
      <w:r w:rsidRPr="00915BE3">
        <w:rPr>
          <w:spacing w:val="1"/>
        </w:rPr>
        <w:t>g</w:t>
      </w:r>
      <w:r w:rsidRPr="00915BE3">
        <w:rPr>
          <w:spacing w:val="3"/>
        </w:rPr>
        <w:t>e</w:t>
      </w:r>
      <w:r w:rsidRPr="00915BE3">
        <w:rPr>
          <w:spacing w:val="-1"/>
        </w:rPr>
        <w:t>m</w:t>
      </w:r>
      <w:r w:rsidRPr="00915BE3">
        <w:rPr>
          <w:spacing w:val="5"/>
        </w:rPr>
        <w:t>e</w:t>
      </w:r>
      <w:r w:rsidRPr="00915BE3">
        <w:rPr>
          <w:spacing w:val="1"/>
        </w:rPr>
        <w:t>n</w:t>
      </w:r>
      <w:r w:rsidRPr="00915BE3">
        <w:t>t</w:t>
      </w:r>
    </w:p>
    <w:p w14:paraId="2EB9538B" w14:textId="77777777" w:rsidR="009F04F5" w:rsidRPr="00915BE3" w:rsidRDefault="009F04F5">
      <w:pPr>
        <w:spacing w:before="1" w:line="220" w:lineRule="exact"/>
        <w:rPr>
          <w:sz w:val="22"/>
          <w:szCs w:val="22"/>
        </w:rPr>
      </w:pPr>
    </w:p>
    <w:p w14:paraId="16C6D603" w14:textId="77777777" w:rsidR="009F04F5" w:rsidRPr="00915BE3" w:rsidRDefault="00915BE3">
      <w:r w:rsidRPr="00915BE3">
        <w:rPr>
          <w:spacing w:val="2"/>
        </w:rPr>
        <w:t>N</w:t>
      </w:r>
      <w:r w:rsidRPr="00915BE3">
        <w:rPr>
          <w:spacing w:val="3"/>
        </w:rPr>
        <w:t>E</w:t>
      </w:r>
      <w:r w:rsidRPr="00915BE3">
        <w:rPr>
          <w:spacing w:val="4"/>
        </w:rPr>
        <w:t>B</w:t>
      </w:r>
      <w:r w:rsidRPr="00915BE3">
        <w:rPr>
          <w:spacing w:val="2"/>
        </w:rPr>
        <w:t>OS</w:t>
      </w:r>
      <w:r w:rsidRPr="00915BE3">
        <w:t>H</w:t>
      </w:r>
      <w:r w:rsidRPr="00915BE3">
        <w:rPr>
          <w:spacing w:val="-3"/>
        </w:rPr>
        <w:t xml:space="preserve"> </w:t>
      </w:r>
      <w:r w:rsidRPr="00915BE3">
        <w:rPr>
          <w:spacing w:val="2"/>
        </w:rPr>
        <w:t>H</w:t>
      </w:r>
      <w:r w:rsidRPr="00915BE3">
        <w:rPr>
          <w:spacing w:val="3"/>
        </w:rPr>
        <w:t>ea</w:t>
      </w:r>
      <w:r w:rsidRPr="00915BE3">
        <w:rPr>
          <w:spacing w:val="2"/>
        </w:rPr>
        <w:t>lt</w:t>
      </w:r>
      <w:r w:rsidRPr="00915BE3">
        <w:t>h</w:t>
      </w:r>
      <w:r w:rsidRPr="00915BE3">
        <w:rPr>
          <w:spacing w:val="-1"/>
        </w:rPr>
        <w:t xml:space="preserve"> </w:t>
      </w:r>
      <w:r w:rsidRPr="00915BE3">
        <w:rPr>
          <w:spacing w:val="3"/>
        </w:rPr>
        <w:t>a</w:t>
      </w:r>
      <w:r w:rsidRPr="00915BE3">
        <w:rPr>
          <w:spacing w:val="1"/>
        </w:rPr>
        <w:t>n</w:t>
      </w:r>
      <w:r w:rsidRPr="00915BE3">
        <w:t>d</w:t>
      </w:r>
      <w:r w:rsidRPr="00915BE3">
        <w:rPr>
          <w:spacing w:val="1"/>
        </w:rPr>
        <w:t xml:space="preserve"> </w:t>
      </w:r>
      <w:r w:rsidRPr="00915BE3">
        <w:rPr>
          <w:spacing w:val="2"/>
        </w:rPr>
        <w:t>s</w:t>
      </w:r>
      <w:r w:rsidRPr="00915BE3">
        <w:rPr>
          <w:spacing w:val="3"/>
        </w:rPr>
        <w:t>a</w:t>
      </w:r>
      <w:r w:rsidRPr="00915BE3">
        <w:rPr>
          <w:spacing w:val="1"/>
        </w:rPr>
        <w:t>f</w:t>
      </w:r>
      <w:r w:rsidRPr="00915BE3">
        <w:rPr>
          <w:spacing w:val="3"/>
        </w:rPr>
        <w:t>e</w:t>
      </w:r>
      <w:r w:rsidRPr="00915BE3">
        <w:rPr>
          <w:spacing w:val="2"/>
        </w:rPr>
        <w:t>t</w:t>
      </w:r>
      <w:r w:rsidRPr="00915BE3">
        <w:t>y</w:t>
      </w:r>
      <w:r w:rsidRPr="00915BE3">
        <w:rPr>
          <w:spacing w:val="-1"/>
        </w:rPr>
        <w:t xml:space="preserve"> </w:t>
      </w:r>
      <w:r w:rsidRPr="00915BE3">
        <w:rPr>
          <w:spacing w:val="3"/>
        </w:rPr>
        <w:t>ge</w:t>
      </w:r>
      <w:r w:rsidRPr="00915BE3">
        <w:rPr>
          <w:spacing w:val="1"/>
        </w:rPr>
        <w:t>n</w:t>
      </w:r>
      <w:r w:rsidRPr="00915BE3">
        <w:rPr>
          <w:spacing w:val="3"/>
        </w:rPr>
        <w:t>era</w:t>
      </w:r>
      <w:r w:rsidRPr="00915BE3">
        <w:t>l</w:t>
      </w:r>
      <w:r w:rsidRPr="00915BE3">
        <w:rPr>
          <w:spacing w:val="-1"/>
        </w:rPr>
        <w:t xml:space="preserve"> </w:t>
      </w:r>
      <w:r w:rsidRPr="00915BE3">
        <w:rPr>
          <w:spacing w:val="3"/>
        </w:rPr>
        <w:t>c</w:t>
      </w:r>
      <w:r w:rsidRPr="00915BE3">
        <w:t>e</w:t>
      </w:r>
      <w:r w:rsidRPr="00915BE3">
        <w:rPr>
          <w:spacing w:val="3"/>
        </w:rPr>
        <w:t>r</w:t>
      </w:r>
      <w:r w:rsidRPr="00915BE3">
        <w:rPr>
          <w:spacing w:val="2"/>
        </w:rPr>
        <w:t>ti</w:t>
      </w:r>
      <w:r w:rsidRPr="00915BE3">
        <w:rPr>
          <w:spacing w:val="1"/>
        </w:rPr>
        <w:t>f</w:t>
      </w:r>
      <w:r w:rsidRPr="00915BE3">
        <w:rPr>
          <w:spacing w:val="2"/>
        </w:rPr>
        <w:t>i</w:t>
      </w:r>
      <w:r w:rsidRPr="00915BE3">
        <w:rPr>
          <w:spacing w:val="3"/>
        </w:rPr>
        <w:t>ca</w:t>
      </w:r>
      <w:r w:rsidRPr="00915BE3">
        <w:rPr>
          <w:spacing w:val="2"/>
        </w:rPr>
        <w:t>t</w:t>
      </w:r>
      <w:r w:rsidRPr="00915BE3">
        <w:t>e</w:t>
      </w:r>
    </w:p>
    <w:p w14:paraId="650CF4C0" w14:textId="77777777" w:rsidR="009F04F5" w:rsidRPr="00915BE3" w:rsidRDefault="009F04F5">
      <w:pPr>
        <w:spacing w:before="1" w:line="220" w:lineRule="exact"/>
        <w:rPr>
          <w:sz w:val="22"/>
          <w:szCs w:val="22"/>
        </w:rPr>
      </w:pPr>
    </w:p>
    <w:p w14:paraId="3D16446A" w14:textId="77777777" w:rsidR="009F04F5" w:rsidRPr="00915BE3" w:rsidRDefault="00915BE3">
      <w:pPr>
        <w:sectPr w:rsidR="009F04F5" w:rsidRPr="00915BE3">
          <w:type w:val="continuous"/>
          <w:pgSz w:w="11920" w:h="16840"/>
          <w:pgMar w:top="700" w:right="860" w:bottom="280" w:left="760" w:header="720" w:footer="720" w:gutter="0"/>
          <w:cols w:num="2" w:space="720" w:equalWidth="0">
            <w:col w:w="2395" w:space="1056"/>
            <w:col w:w="6849"/>
          </w:cols>
        </w:sectPr>
      </w:pPr>
      <w:r w:rsidRPr="00915BE3">
        <w:rPr>
          <w:spacing w:val="9"/>
        </w:rPr>
        <w:t>R</w:t>
      </w:r>
      <w:r w:rsidRPr="00915BE3">
        <w:rPr>
          <w:spacing w:val="10"/>
        </w:rPr>
        <w:t>E</w:t>
      </w:r>
      <w:r w:rsidRPr="00915BE3">
        <w:rPr>
          <w:spacing w:val="9"/>
        </w:rPr>
        <w:t>F</w:t>
      </w:r>
      <w:r w:rsidRPr="00915BE3">
        <w:rPr>
          <w:spacing w:val="10"/>
        </w:rPr>
        <w:t>E</w:t>
      </w:r>
      <w:r w:rsidRPr="00915BE3">
        <w:rPr>
          <w:spacing w:val="9"/>
        </w:rPr>
        <w:t>R</w:t>
      </w:r>
      <w:r w:rsidRPr="00915BE3">
        <w:rPr>
          <w:spacing w:val="10"/>
        </w:rPr>
        <w:t>EN</w:t>
      </w:r>
      <w:r w:rsidRPr="00915BE3">
        <w:rPr>
          <w:spacing w:val="9"/>
        </w:rPr>
        <w:t>C</w:t>
      </w:r>
      <w:r w:rsidRPr="00915BE3">
        <w:rPr>
          <w:spacing w:val="10"/>
        </w:rPr>
        <w:t>E</w:t>
      </w:r>
      <w:r w:rsidRPr="00915BE3">
        <w:t>S</w:t>
      </w:r>
      <w:r w:rsidRPr="00915BE3">
        <w:rPr>
          <w:spacing w:val="8"/>
        </w:rPr>
        <w:t xml:space="preserve"> </w:t>
      </w:r>
      <w:r w:rsidRPr="00915BE3">
        <w:t>–</w:t>
      </w:r>
      <w:r w:rsidRPr="00915BE3">
        <w:rPr>
          <w:spacing w:val="17"/>
        </w:rPr>
        <w:t xml:space="preserve"> </w:t>
      </w:r>
      <w:r w:rsidRPr="00915BE3">
        <w:rPr>
          <w:spacing w:val="7"/>
        </w:rPr>
        <w:t>A</w:t>
      </w:r>
      <w:r w:rsidRPr="00915BE3">
        <w:rPr>
          <w:spacing w:val="8"/>
        </w:rPr>
        <w:t>v</w:t>
      </w:r>
      <w:r w:rsidRPr="00915BE3">
        <w:rPr>
          <w:spacing w:val="10"/>
        </w:rPr>
        <w:t>a</w:t>
      </w:r>
      <w:r w:rsidRPr="00915BE3">
        <w:rPr>
          <w:spacing w:val="9"/>
        </w:rPr>
        <w:t>il</w:t>
      </w:r>
      <w:r w:rsidRPr="00915BE3">
        <w:rPr>
          <w:spacing w:val="10"/>
        </w:rPr>
        <w:t>a</w:t>
      </w:r>
      <w:r w:rsidRPr="00915BE3">
        <w:rPr>
          <w:spacing w:val="11"/>
        </w:rPr>
        <w:t>b</w:t>
      </w:r>
      <w:r w:rsidRPr="00915BE3">
        <w:rPr>
          <w:spacing w:val="9"/>
        </w:rPr>
        <w:t>l</w:t>
      </w:r>
      <w:r w:rsidRPr="00915BE3">
        <w:t>e</w:t>
      </w:r>
      <w:r w:rsidRPr="00915BE3">
        <w:rPr>
          <w:spacing w:val="9"/>
        </w:rPr>
        <w:t xml:space="preserve"> </w:t>
      </w:r>
      <w:r w:rsidRPr="00915BE3">
        <w:rPr>
          <w:spacing w:val="11"/>
        </w:rPr>
        <w:t>o</w:t>
      </w:r>
      <w:r w:rsidRPr="00915BE3">
        <w:t>n</w:t>
      </w:r>
      <w:r w:rsidRPr="00915BE3">
        <w:rPr>
          <w:spacing w:val="16"/>
        </w:rPr>
        <w:t xml:space="preserve"> </w:t>
      </w:r>
      <w:r w:rsidRPr="00915BE3">
        <w:rPr>
          <w:spacing w:val="8"/>
        </w:rPr>
        <w:t>r</w:t>
      </w:r>
      <w:r w:rsidRPr="00915BE3">
        <w:rPr>
          <w:spacing w:val="10"/>
        </w:rPr>
        <w:t>e</w:t>
      </w:r>
      <w:r w:rsidRPr="00915BE3">
        <w:rPr>
          <w:spacing w:val="11"/>
        </w:rPr>
        <w:t>q</w:t>
      </w:r>
      <w:r w:rsidRPr="00915BE3">
        <w:rPr>
          <w:spacing w:val="8"/>
        </w:rPr>
        <w:t>u</w:t>
      </w:r>
      <w:r w:rsidRPr="00915BE3">
        <w:rPr>
          <w:spacing w:val="10"/>
        </w:rPr>
        <w:t>e</w:t>
      </w:r>
      <w:r w:rsidRPr="00915BE3">
        <w:rPr>
          <w:spacing w:val="9"/>
        </w:rPr>
        <w:t>s</w:t>
      </w:r>
      <w:r w:rsidRPr="00915BE3">
        <w:rPr>
          <w:spacing w:val="14"/>
        </w:rPr>
        <w:t>t</w:t>
      </w:r>
      <w:r w:rsidRPr="00915BE3">
        <w:t>.</w:t>
      </w:r>
    </w:p>
    <w:p w14:paraId="1A4B681B" w14:textId="624F341E" w:rsidR="00915BE3" w:rsidRPr="00915BE3" w:rsidRDefault="00915BE3" w:rsidP="00915BE3">
      <w:pPr>
        <w:spacing w:line="100" w:lineRule="exact"/>
      </w:pPr>
    </w:p>
    <w:p w14:paraId="6FCBBFF2" w14:textId="2E6402A7" w:rsidR="009F04F5" w:rsidRPr="00915BE3" w:rsidRDefault="009F04F5">
      <w:pPr>
        <w:ind w:left="115" w:right="101"/>
      </w:pPr>
    </w:p>
    <w:sectPr w:rsidR="009F04F5" w:rsidRPr="00915BE3">
      <w:pgSz w:w="11920" w:h="16840"/>
      <w:pgMar w:top="1420" w:right="114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EF7049"/>
    <w:multiLevelType w:val="multilevel"/>
    <w:tmpl w:val="D3EC94D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4F5"/>
    <w:rsid w:val="00915BE3"/>
    <w:rsid w:val="009F0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635B5"/>
  <w15:docId w15:val="{D4CB2999-C34A-48CA-9AB0-DFE68EC2B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915BE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15B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eo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493</Words>
  <Characters>2814</Characters>
  <Application>Microsoft Office Word</Application>
  <DocSecurity>0</DocSecurity>
  <Lines>23</Lines>
  <Paragraphs>6</Paragraphs>
  <ScaleCrop>false</ScaleCrop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2021-06-22T07:58:00Z</dcterms:created>
  <dcterms:modified xsi:type="dcterms:W3CDTF">2021-06-22T08:05:00Z</dcterms:modified>
</cp:coreProperties>
</file>